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712F" w:rsidRPr="00986169" w:rsidRDefault="006D712F" w:rsidP="006D712F">
      <w:pPr>
        <w:pStyle w:val="a4"/>
        <w:ind w:left="0"/>
        <w:rPr>
          <w:sz w:val="28"/>
          <w:szCs w:val="28"/>
        </w:rPr>
      </w:pPr>
      <w:r w:rsidRPr="00986169">
        <w:rPr>
          <w:sz w:val="28"/>
          <w:szCs w:val="28"/>
        </w:rPr>
        <w:t>Муниципальное бюджетное общеобразовательное учреждение</w:t>
      </w:r>
    </w:p>
    <w:p w:rsidR="006D712F" w:rsidRDefault="006D712F" w:rsidP="006D712F">
      <w:pPr>
        <w:pStyle w:val="a4"/>
        <w:ind w:left="0"/>
        <w:rPr>
          <w:sz w:val="28"/>
          <w:szCs w:val="28"/>
        </w:rPr>
      </w:pPr>
      <w:r w:rsidRPr="00986169">
        <w:rPr>
          <w:sz w:val="28"/>
          <w:szCs w:val="28"/>
        </w:rPr>
        <w:t>гимназия г. Зернограда</w:t>
      </w:r>
    </w:p>
    <w:p w:rsidR="006D712F" w:rsidRDefault="006D712F" w:rsidP="006D712F">
      <w:pPr>
        <w:pStyle w:val="a4"/>
        <w:ind w:left="0"/>
        <w:rPr>
          <w:sz w:val="28"/>
          <w:szCs w:val="28"/>
        </w:rPr>
      </w:pPr>
    </w:p>
    <w:p w:rsidR="006D712F" w:rsidRPr="00A61B55" w:rsidRDefault="006D712F" w:rsidP="006D7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B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Центр цифрового и гуманитарного профилей «Точка роста»</w:t>
      </w:r>
    </w:p>
    <w:p w:rsidR="006D712F" w:rsidRPr="00A61B55" w:rsidRDefault="006D712F" w:rsidP="006D7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B55">
        <w:rPr>
          <w:rFonts w:ascii="Times New Roman" w:eastAsia="Andale Sans UI" w:hAnsi="Times New Roman" w:cs="Tahoma"/>
          <w:noProof/>
          <w:kern w:val="1"/>
          <w:sz w:val="24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72B457BD" wp14:editId="0B96D8E3">
            <wp:simplePos x="0" y="0"/>
            <wp:positionH relativeFrom="column">
              <wp:posOffset>1214755</wp:posOffset>
            </wp:positionH>
            <wp:positionV relativeFrom="paragraph">
              <wp:posOffset>54610</wp:posOffset>
            </wp:positionV>
            <wp:extent cx="3827780" cy="1293379"/>
            <wp:effectExtent l="0" t="0" r="1270" b="2540"/>
            <wp:wrapTight wrapText="bothSides">
              <wp:wrapPolygon edited="0">
                <wp:start x="0" y="0"/>
                <wp:lineTo x="0" y="21324"/>
                <wp:lineTo x="21500" y="21324"/>
                <wp:lineTo x="21500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--01--1024x346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7780" cy="12933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712F" w:rsidRPr="00A61B55" w:rsidRDefault="006D712F" w:rsidP="006D7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712F" w:rsidRPr="00A61B55" w:rsidRDefault="006D712F" w:rsidP="006D7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712F" w:rsidRPr="00A61B55" w:rsidRDefault="006D712F" w:rsidP="006D7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712F" w:rsidRPr="00A61B55" w:rsidRDefault="006D712F" w:rsidP="006D712F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ahoma"/>
          <w:kern w:val="1"/>
          <w:sz w:val="24"/>
          <w:szCs w:val="28"/>
          <w:lang w:val="de-DE" w:eastAsia="fa-IR" w:bidi="fa-IR"/>
        </w:rPr>
      </w:pPr>
      <w:r w:rsidRPr="00A61B55">
        <w:rPr>
          <w:rFonts w:ascii="Times New Roman" w:eastAsia="Andale Sans UI" w:hAnsi="Times New Roman" w:cs="Tahoma"/>
          <w:kern w:val="1"/>
          <w:sz w:val="24"/>
          <w:szCs w:val="28"/>
          <w:lang w:val="de-DE" w:eastAsia="fa-IR" w:bidi="fa-IR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6D712F" w:rsidRDefault="006D712F" w:rsidP="006D712F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ahoma"/>
          <w:kern w:val="1"/>
          <w:sz w:val="24"/>
          <w:szCs w:val="28"/>
          <w:lang w:val="de-DE" w:eastAsia="fa-IR" w:bidi="fa-IR"/>
        </w:rPr>
      </w:pPr>
    </w:p>
    <w:p w:rsidR="00D90C34" w:rsidRPr="00A61B55" w:rsidRDefault="00D90C34" w:rsidP="006D712F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ahoma"/>
          <w:kern w:val="1"/>
          <w:sz w:val="24"/>
          <w:szCs w:val="28"/>
          <w:lang w:val="de-DE" w:eastAsia="fa-IR" w:bidi="fa-IR"/>
        </w:rPr>
      </w:pPr>
    </w:p>
    <w:p w:rsidR="00A61B55" w:rsidRDefault="00A61B55" w:rsidP="00A61B55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ahoma"/>
          <w:kern w:val="1"/>
          <w:sz w:val="24"/>
          <w:szCs w:val="28"/>
          <w:lang w:val="de-DE" w:eastAsia="fa-IR" w:bidi="fa-I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90C34" w:rsidRPr="008C243A" w:rsidTr="00F63572">
        <w:tc>
          <w:tcPr>
            <w:tcW w:w="3114" w:type="dxa"/>
          </w:tcPr>
          <w:p w:rsidR="00D90C34" w:rsidRPr="0040209D" w:rsidRDefault="00D90C34" w:rsidP="00F6357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D90C34" w:rsidRPr="008944ED" w:rsidRDefault="00D90C34" w:rsidP="00F6357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Методический совет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МБОУ гимназии г.Зернограда</w:t>
            </w:r>
          </w:p>
          <w:p w:rsidR="00D90C34" w:rsidRDefault="00D90C34" w:rsidP="00F6357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90C34" w:rsidRPr="008944ED" w:rsidRDefault="00D90C34" w:rsidP="00F6357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Годовикова Г.А.</w:t>
            </w:r>
          </w:p>
          <w:p w:rsidR="00D90C34" w:rsidRDefault="00D90C34" w:rsidP="00F635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90C34" w:rsidRDefault="00D90C34" w:rsidP="00F635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5116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90C34" w:rsidRPr="0040209D" w:rsidRDefault="00D90C34" w:rsidP="00F6357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90C34" w:rsidRPr="0040209D" w:rsidRDefault="00D90C34" w:rsidP="00F6357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D90C34" w:rsidRPr="008944ED" w:rsidRDefault="00D90C34" w:rsidP="00F6357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ВР МБОУ гимназии г.Зернограда</w:t>
            </w:r>
          </w:p>
          <w:p w:rsidR="00D90C34" w:rsidRDefault="00D90C34" w:rsidP="00F6357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90C34" w:rsidRPr="008944ED" w:rsidRDefault="00D90C34" w:rsidP="00F6357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Степовая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О.Ю.</w:t>
            </w:r>
          </w:p>
          <w:p w:rsidR="00D90C34" w:rsidRDefault="00D90C34" w:rsidP="00F635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90C34" w:rsidRPr="0040209D" w:rsidRDefault="00D90C34" w:rsidP="00F6357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90C34" w:rsidRDefault="00D90C34" w:rsidP="00F6357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D90C34" w:rsidRPr="008944ED" w:rsidRDefault="00D90C34" w:rsidP="00F6357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тор МБОУ гимназии г.Зернограда</w:t>
            </w:r>
          </w:p>
          <w:p w:rsidR="00D90C34" w:rsidRDefault="00D90C34" w:rsidP="00F6357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90C34" w:rsidRPr="008944ED" w:rsidRDefault="00D90C34" w:rsidP="00F6357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Мясникова О.А.</w:t>
            </w:r>
          </w:p>
          <w:p w:rsidR="00D90C34" w:rsidRDefault="00D90C34" w:rsidP="00F635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№452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90C34" w:rsidRDefault="00D90C34" w:rsidP="00F635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90C34" w:rsidRPr="0040209D" w:rsidRDefault="00D90C34" w:rsidP="00F6357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90C34" w:rsidRPr="00D90C34" w:rsidRDefault="00D90C34" w:rsidP="00A61B55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ahoma"/>
          <w:kern w:val="1"/>
          <w:sz w:val="24"/>
          <w:szCs w:val="28"/>
          <w:lang w:eastAsia="fa-IR" w:bidi="fa-IR"/>
        </w:rPr>
      </w:pPr>
    </w:p>
    <w:p w:rsidR="00A61B55" w:rsidRPr="00A61B55" w:rsidRDefault="00A61B55" w:rsidP="00A61B55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ahoma"/>
          <w:kern w:val="1"/>
          <w:sz w:val="24"/>
          <w:szCs w:val="28"/>
          <w:lang w:val="de-DE" w:eastAsia="fa-IR" w:bidi="fa-IR"/>
        </w:rPr>
      </w:pPr>
    </w:p>
    <w:p w:rsidR="00A61B55" w:rsidRPr="00A61B55" w:rsidRDefault="00A61B55" w:rsidP="00A61B55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ahoma"/>
          <w:kern w:val="1"/>
          <w:sz w:val="24"/>
          <w:szCs w:val="28"/>
          <w:lang w:val="de-DE" w:eastAsia="fa-IR" w:bidi="fa-IR"/>
        </w:rPr>
      </w:pPr>
    </w:p>
    <w:p w:rsidR="00A61B55" w:rsidRPr="00A61B55" w:rsidRDefault="00A61B55" w:rsidP="00A61B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61B55">
        <w:rPr>
          <w:rFonts w:ascii="Times New Roman" w:eastAsia="Calibri" w:hAnsi="Times New Roman" w:cs="Times New Roman"/>
          <w:b/>
          <w:sz w:val="28"/>
          <w:szCs w:val="28"/>
        </w:rPr>
        <w:t>РАБОЧАЯ ПРОГРАММА КУРСА ВНЕУЧНОЙ ДЕЯТЕЛЬНОСТИ</w:t>
      </w:r>
    </w:p>
    <w:p w:rsidR="00A61B55" w:rsidRPr="00A61B55" w:rsidRDefault="00A61B55" w:rsidP="003542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61B55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35424C" w:rsidRPr="0035424C">
        <w:rPr>
          <w:rFonts w:ascii="Times New Roman" w:eastAsia="Calibri" w:hAnsi="Times New Roman" w:cs="Times New Roman"/>
          <w:b/>
          <w:caps/>
          <w:sz w:val="28"/>
          <w:szCs w:val="28"/>
        </w:rPr>
        <w:t>Программирование на</w:t>
      </w:r>
      <w:r w:rsidR="0035424C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</w:t>
      </w:r>
      <w:r w:rsidR="0035424C" w:rsidRPr="0035424C">
        <w:rPr>
          <w:rFonts w:ascii="Times New Roman" w:eastAsia="Calibri" w:hAnsi="Times New Roman" w:cs="Times New Roman"/>
          <w:b/>
          <w:caps/>
          <w:sz w:val="28"/>
          <w:szCs w:val="28"/>
        </w:rPr>
        <w:t>языке Python</w:t>
      </w:r>
      <w:r w:rsidRPr="00A61B55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A61B55" w:rsidRPr="00A61B55" w:rsidRDefault="00A61B55" w:rsidP="00A61B5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61B55" w:rsidRPr="00A61B55" w:rsidRDefault="00A61B55" w:rsidP="00A61B5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61B55" w:rsidRPr="00A61B55" w:rsidRDefault="00A61B55" w:rsidP="00A61B55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A61B5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Профиль: </w:t>
      </w:r>
      <w:r w:rsidR="0035424C">
        <w:rPr>
          <w:rFonts w:ascii="Times New Roman" w:eastAsia="Calibri" w:hAnsi="Times New Roman" w:cs="Times New Roman"/>
          <w:i/>
          <w:sz w:val="28"/>
          <w:szCs w:val="28"/>
        </w:rPr>
        <w:t>технический</w:t>
      </w:r>
      <w:r w:rsidRPr="00A61B55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A61B55" w:rsidRPr="00A61B55" w:rsidRDefault="00A61B55" w:rsidP="00A61B5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61B55">
        <w:rPr>
          <w:rFonts w:ascii="Times New Roman" w:eastAsia="Calibri" w:hAnsi="Times New Roman" w:cs="Times New Roman"/>
          <w:b/>
          <w:i/>
          <w:sz w:val="28"/>
          <w:szCs w:val="28"/>
        </w:rPr>
        <w:t>Возраст учащихся</w:t>
      </w:r>
      <w:r w:rsidRPr="00A61B55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35424C">
        <w:rPr>
          <w:rFonts w:ascii="Times New Roman" w:eastAsia="Calibri" w:hAnsi="Times New Roman" w:cs="Times New Roman"/>
          <w:sz w:val="28"/>
          <w:szCs w:val="28"/>
        </w:rPr>
        <w:t>9</w:t>
      </w:r>
      <w:r w:rsidRPr="00A61B55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A61B55" w:rsidRPr="00A61B55" w:rsidRDefault="00A61B55" w:rsidP="00A61B5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61B55">
        <w:rPr>
          <w:rFonts w:ascii="Times New Roman" w:eastAsia="Calibri" w:hAnsi="Times New Roman" w:cs="Times New Roman"/>
          <w:b/>
          <w:i/>
          <w:sz w:val="28"/>
          <w:szCs w:val="28"/>
        </w:rPr>
        <w:t>Срок реализации</w:t>
      </w:r>
      <w:r w:rsidRPr="00A61B55">
        <w:rPr>
          <w:rFonts w:ascii="Times New Roman" w:eastAsia="Calibri" w:hAnsi="Times New Roman" w:cs="Times New Roman"/>
          <w:sz w:val="28"/>
          <w:szCs w:val="28"/>
        </w:rPr>
        <w:t>: 1 год (3</w:t>
      </w:r>
      <w:r w:rsidR="004751E8">
        <w:rPr>
          <w:rFonts w:ascii="Times New Roman" w:eastAsia="Calibri" w:hAnsi="Times New Roman" w:cs="Times New Roman"/>
          <w:sz w:val="28"/>
          <w:szCs w:val="28"/>
        </w:rPr>
        <w:t>4</w:t>
      </w:r>
      <w:r w:rsidRPr="00A61B55">
        <w:rPr>
          <w:rFonts w:ascii="Times New Roman" w:eastAsia="Calibri" w:hAnsi="Times New Roman" w:cs="Times New Roman"/>
          <w:sz w:val="28"/>
          <w:szCs w:val="28"/>
        </w:rPr>
        <w:t xml:space="preserve"> часа)</w:t>
      </w:r>
    </w:p>
    <w:p w:rsidR="00A61B55" w:rsidRPr="00A61B55" w:rsidRDefault="00A61B55" w:rsidP="00A61B5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61B55" w:rsidRDefault="00A61B55" w:rsidP="00A61B5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61B55" w:rsidRDefault="00A61B55" w:rsidP="00A61B5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61B55" w:rsidRPr="00A61B55" w:rsidRDefault="00A61B55" w:rsidP="00A61B5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61B55" w:rsidRPr="00A61B55" w:rsidRDefault="00A61B55" w:rsidP="00A61B5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61B55" w:rsidRPr="00A61B55" w:rsidRDefault="00A61B55" w:rsidP="00A61B55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61B5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Составитель: </w:t>
      </w:r>
    </w:p>
    <w:p w:rsidR="00A61B55" w:rsidRPr="00A61B55" w:rsidRDefault="00A61B55" w:rsidP="00A61B5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61B55">
        <w:rPr>
          <w:rFonts w:ascii="Times New Roman" w:eastAsia="Calibri" w:hAnsi="Times New Roman" w:cs="Times New Roman"/>
          <w:sz w:val="28"/>
          <w:szCs w:val="28"/>
        </w:rPr>
        <w:t>Сумина Юлия Александровна,</w:t>
      </w:r>
    </w:p>
    <w:p w:rsidR="00A61B55" w:rsidRPr="00A61B55" w:rsidRDefault="00A61B55" w:rsidP="00A61B5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61B55">
        <w:rPr>
          <w:rFonts w:ascii="Times New Roman" w:eastAsia="Calibri" w:hAnsi="Times New Roman" w:cs="Times New Roman"/>
          <w:sz w:val="28"/>
          <w:szCs w:val="28"/>
        </w:rPr>
        <w:t xml:space="preserve">учитель информатики </w:t>
      </w:r>
    </w:p>
    <w:p w:rsidR="00A61B55" w:rsidRPr="00A61B55" w:rsidRDefault="00A61B55" w:rsidP="00A61B5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61B55" w:rsidRPr="00A61B55" w:rsidRDefault="00A61B55" w:rsidP="00A61B55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ahoma"/>
          <w:kern w:val="1"/>
          <w:sz w:val="36"/>
          <w:szCs w:val="36"/>
          <w:lang w:eastAsia="fa-IR" w:bidi="fa-IR"/>
        </w:rPr>
      </w:pPr>
    </w:p>
    <w:p w:rsidR="00A61B55" w:rsidRPr="00A61B55" w:rsidRDefault="00A61B55" w:rsidP="00A61B55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1"/>
          <w:sz w:val="36"/>
          <w:szCs w:val="36"/>
          <w:lang w:val="de-DE" w:eastAsia="fa-IR" w:bidi="fa-IR"/>
        </w:rPr>
      </w:pPr>
    </w:p>
    <w:p w:rsidR="00A61B55" w:rsidRPr="00A61B55" w:rsidRDefault="00A61B55" w:rsidP="00A61B55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1"/>
          <w:sz w:val="36"/>
          <w:szCs w:val="36"/>
          <w:lang w:val="de-DE" w:eastAsia="fa-IR" w:bidi="fa-IR"/>
        </w:rPr>
      </w:pPr>
    </w:p>
    <w:p w:rsidR="00A61B55" w:rsidRPr="00A61B55" w:rsidRDefault="00A61B55" w:rsidP="00A61B55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1"/>
          <w:sz w:val="36"/>
          <w:szCs w:val="36"/>
          <w:lang w:val="de-DE" w:eastAsia="fa-IR" w:bidi="fa-IR"/>
        </w:rPr>
      </w:pPr>
    </w:p>
    <w:p w:rsidR="00A61B55" w:rsidRPr="00A61B55" w:rsidRDefault="00A61B55" w:rsidP="00A61B55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</w:pPr>
      <w:r w:rsidRPr="00A61B55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20</w:t>
      </w:r>
      <w:r w:rsidRPr="00A61B55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2</w:t>
      </w:r>
      <w:r w:rsidR="00D90C34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3</w:t>
      </w:r>
      <w:r w:rsidRPr="00A61B55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>-202</w:t>
      </w:r>
      <w:r w:rsidR="00D90C34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4</w:t>
      </w:r>
      <w:r w:rsidRPr="00A61B55">
        <w:rPr>
          <w:rFonts w:ascii="Times New Roman" w:eastAsia="Andale Sans UI" w:hAnsi="Times New Roman" w:cs="Tahoma"/>
          <w:kern w:val="1"/>
          <w:sz w:val="28"/>
          <w:szCs w:val="28"/>
          <w:lang w:val="de-DE" w:eastAsia="fa-IR" w:bidi="fa-IR"/>
        </w:rPr>
        <w:t xml:space="preserve"> </w:t>
      </w:r>
      <w:r w:rsidRPr="00A61B55">
        <w:rPr>
          <w:rFonts w:ascii="Times New Roman" w:eastAsia="Andale Sans UI" w:hAnsi="Times New Roman" w:cs="Tahoma"/>
          <w:kern w:val="1"/>
          <w:sz w:val="28"/>
          <w:szCs w:val="28"/>
          <w:lang w:eastAsia="fa-IR" w:bidi="fa-IR"/>
        </w:rPr>
        <w:t>учебный год</w:t>
      </w:r>
    </w:p>
    <w:p w:rsidR="00FC2566" w:rsidRDefault="00FC2566" w:rsidP="00FC2566">
      <w:pPr>
        <w:pStyle w:val="a4"/>
        <w:ind w:left="0"/>
        <w:rPr>
          <w:sz w:val="28"/>
          <w:szCs w:val="28"/>
        </w:rPr>
      </w:pPr>
    </w:p>
    <w:p w:rsidR="00B40C19" w:rsidRDefault="00B40C19" w:rsidP="00FC2566">
      <w:pPr>
        <w:pStyle w:val="a4"/>
        <w:ind w:left="0"/>
        <w:rPr>
          <w:sz w:val="28"/>
          <w:szCs w:val="28"/>
        </w:rPr>
      </w:pPr>
    </w:p>
    <w:p w:rsidR="000161A5" w:rsidRPr="000161A5" w:rsidRDefault="000161A5" w:rsidP="000161A5">
      <w:pPr>
        <w:pStyle w:val="a8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Личностные</w:t>
      </w:r>
      <w:r w:rsidRPr="000161A5">
        <w:rPr>
          <w:b/>
          <w:bCs/>
          <w:sz w:val="28"/>
          <w:szCs w:val="28"/>
        </w:rPr>
        <w:t xml:space="preserve"> и </w:t>
      </w:r>
      <w:r>
        <w:rPr>
          <w:b/>
          <w:bCs/>
          <w:sz w:val="28"/>
          <w:szCs w:val="28"/>
        </w:rPr>
        <w:t>метапредметные результаты</w:t>
      </w:r>
      <w:r w:rsidRPr="000161A5">
        <w:rPr>
          <w:b/>
          <w:bCs/>
          <w:sz w:val="28"/>
          <w:szCs w:val="28"/>
        </w:rPr>
        <w:t xml:space="preserve"> освоения курса </w:t>
      </w:r>
      <w:r>
        <w:rPr>
          <w:b/>
          <w:bCs/>
          <w:sz w:val="28"/>
          <w:szCs w:val="28"/>
        </w:rPr>
        <w:t>внеурочной деятельности</w:t>
      </w:r>
    </w:p>
    <w:p w:rsidR="000161A5" w:rsidRPr="000161A5" w:rsidRDefault="000161A5" w:rsidP="000161A5">
      <w:pPr>
        <w:pStyle w:val="c22"/>
        <w:spacing w:before="0" w:after="0" w:line="276" w:lineRule="auto"/>
        <w:ind w:firstLine="851"/>
        <w:jc w:val="both"/>
        <w:rPr>
          <w:rStyle w:val="c0"/>
          <w:b/>
          <w:bCs/>
          <w:color w:val="000000"/>
          <w:sz w:val="28"/>
          <w:szCs w:val="28"/>
        </w:rPr>
      </w:pPr>
      <w:r w:rsidRPr="000161A5">
        <w:rPr>
          <w:rStyle w:val="c0"/>
          <w:bCs/>
          <w:color w:val="000000"/>
          <w:sz w:val="28"/>
          <w:szCs w:val="28"/>
        </w:rPr>
        <w:t xml:space="preserve">В результате изучения </w:t>
      </w:r>
      <w:r>
        <w:rPr>
          <w:rStyle w:val="c0"/>
          <w:bCs/>
          <w:color w:val="000000"/>
          <w:sz w:val="28"/>
          <w:szCs w:val="28"/>
        </w:rPr>
        <w:t xml:space="preserve">данной </w:t>
      </w:r>
      <w:r w:rsidRPr="000161A5">
        <w:rPr>
          <w:rStyle w:val="c0"/>
          <w:bCs/>
          <w:color w:val="000000"/>
          <w:sz w:val="28"/>
          <w:szCs w:val="28"/>
        </w:rPr>
        <w:t>программы</w:t>
      </w:r>
      <w:r>
        <w:rPr>
          <w:rStyle w:val="c0"/>
          <w:bCs/>
          <w:color w:val="000000"/>
          <w:sz w:val="28"/>
          <w:szCs w:val="28"/>
        </w:rPr>
        <w:t>,</w:t>
      </w:r>
      <w:r w:rsidRPr="000161A5">
        <w:rPr>
          <w:rStyle w:val="c0"/>
          <w:bCs/>
          <w:color w:val="000000"/>
          <w:sz w:val="28"/>
          <w:szCs w:val="28"/>
        </w:rPr>
        <w:t xml:space="preserve"> обучающиеся получат возможность   формирования:</w:t>
      </w:r>
    </w:p>
    <w:p w:rsidR="0035424C" w:rsidRPr="0035424C" w:rsidRDefault="0035424C" w:rsidP="0035424C">
      <w:pPr>
        <w:pStyle w:val="2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5424C">
        <w:rPr>
          <w:rFonts w:ascii="Times New Roman" w:hAnsi="Times New Roman" w:cs="Times New Roman"/>
          <w:i/>
          <w:iCs/>
          <w:sz w:val="28"/>
          <w:szCs w:val="28"/>
        </w:rPr>
        <w:t>Личностные результаты:</w:t>
      </w:r>
      <w:r w:rsidRPr="0035424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</w:t>
      </w:r>
    </w:p>
    <w:p w:rsidR="0035424C" w:rsidRPr="0035424C" w:rsidRDefault="0035424C" w:rsidP="0035424C">
      <w:pPr>
        <w:pStyle w:val="2"/>
        <w:numPr>
          <w:ilvl w:val="0"/>
          <w:numId w:val="24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24C">
        <w:rPr>
          <w:rFonts w:ascii="Times New Roman" w:hAnsi="Times New Roman" w:cs="Times New Roman"/>
          <w:sz w:val="28"/>
          <w:szCs w:val="28"/>
        </w:rPr>
        <w:t xml:space="preserve">сформированность мировоззрения, соответствующего современному уровню развития науки и техники; </w:t>
      </w:r>
    </w:p>
    <w:p w:rsidR="0035424C" w:rsidRPr="0035424C" w:rsidRDefault="0035424C" w:rsidP="0035424C">
      <w:pPr>
        <w:pStyle w:val="2"/>
        <w:numPr>
          <w:ilvl w:val="0"/>
          <w:numId w:val="24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24C">
        <w:rPr>
          <w:rFonts w:ascii="Times New Roman" w:hAnsi="Times New Roman" w:cs="Times New Roman"/>
          <w:sz w:val="28"/>
          <w:szCs w:val="28"/>
        </w:rPr>
        <w:t xml:space="preserve">осознанный выбор будущей профессии и возможностей реализации собственных жизненных планов </w:t>
      </w:r>
    </w:p>
    <w:p w:rsidR="0035424C" w:rsidRPr="0035424C" w:rsidRDefault="0035424C" w:rsidP="0035424C">
      <w:pPr>
        <w:pStyle w:val="2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5424C">
        <w:rPr>
          <w:rFonts w:ascii="Times New Roman" w:hAnsi="Times New Roman" w:cs="Times New Roman"/>
          <w:i/>
          <w:iCs/>
          <w:sz w:val="28"/>
          <w:szCs w:val="28"/>
        </w:rPr>
        <w:t xml:space="preserve">Метапредметные результаты: </w:t>
      </w:r>
    </w:p>
    <w:p w:rsidR="0035424C" w:rsidRPr="0035424C" w:rsidRDefault="0035424C" w:rsidP="0035424C">
      <w:pPr>
        <w:pStyle w:val="2"/>
        <w:numPr>
          <w:ilvl w:val="0"/>
          <w:numId w:val="25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24C">
        <w:rPr>
          <w:rFonts w:ascii="Times New Roman" w:hAnsi="Times New Roman" w:cs="Times New Roman"/>
          <w:sz w:val="28"/>
          <w:szCs w:val="28"/>
        </w:rPr>
        <w:t xml:space="preserve">владение навыками познавательной, учебно-исследовательской и проектной деятельности, навыками разрешения проблем; </w:t>
      </w:r>
    </w:p>
    <w:p w:rsidR="0035424C" w:rsidRPr="0035424C" w:rsidRDefault="0035424C" w:rsidP="0035424C">
      <w:pPr>
        <w:pStyle w:val="2"/>
        <w:numPr>
          <w:ilvl w:val="0"/>
          <w:numId w:val="25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24C">
        <w:rPr>
          <w:rFonts w:ascii="Times New Roman" w:hAnsi="Times New Roman" w:cs="Times New Roman"/>
          <w:sz w:val="28"/>
          <w:szCs w:val="28"/>
        </w:rPr>
        <w:t xml:space="preserve">способность и готовность к самостоятельному поиску методов решения практических задач, применению различных методов познания </w:t>
      </w:r>
    </w:p>
    <w:p w:rsidR="0035424C" w:rsidRPr="0035424C" w:rsidRDefault="0035424C" w:rsidP="0035424C">
      <w:pPr>
        <w:pStyle w:val="2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5424C">
        <w:rPr>
          <w:rFonts w:ascii="Times New Roman" w:hAnsi="Times New Roman" w:cs="Times New Roman"/>
          <w:i/>
          <w:iCs/>
          <w:sz w:val="28"/>
          <w:szCs w:val="28"/>
        </w:rPr>
        <w:t>Предметные результаты</w:t>
      </w:r>
    </w:p>
    <w:p w:rsidR="0035424C" w:rsidRPr="0035424C" w:rsidRDefault="0035424C" w:rsidP="0035424C">
      <w:pPr>
        <w:pStyle w:val="2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24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 xml:space="preserve">После изучения курса учащиеся должны: </w:t>
      </w:r>
    </w:p>
    <w:p w:rsidR="0035424C" w:rsidRPr="0035424C" w:rsidRDefault="0035424C" w:rsidP="0035424C">
      <w:pPr>
        <w:pStyle w:val="2"/>
        <w:numPr>
          <w:ilvl w:val="0"/>
          <w:numId w:val="26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24C">
        <w:rPr>
          <w:rFonts w:ascii="Times New Roman" w:hAnsi="Times New Roman" w:cs="Times New Roman"/>
          <w:sz w:val="28"/>
          <w:szCs w:val="28"/>
        </w:rPr>
        <w:t xml:space="preserve">владеть навыками алгоритмического мышления и понимание необходимости формального описания алгоритмов; </w:t>
      </w:r>
    </w:p>
    <w:p w:rsidR="0035424C" w:rsidRPr="0035424C" w:rsidRDefault="0035424C" w:rsidP="0035424C">
      <w:pPr>
        <w:pStyle w:val="2"/>
        <w:numPr>
          <w:ilvl w:val="0"/>
          <w:numId w:val="26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24C">
        <w:rPr>
          <w:rFonts w:ascii="Times New Roman" w:hAnsi="Times New Roman" w:cs="Times New Roman"/>
          <w:sz w:val="28"/>
          <w:szCs w:val="28"/>
        </w:rPr>
        <w:t xml:space="preserve">владеть стандартными приёмами написания программы для решения стандартной задачи с использованием основных конструкций программирования и отладки таких программ на языке 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5424C" w:rsidRPr="0035424C" w:rsidRDefault="0035424C" w:rsidP="0035424C">
      <w:pPr>
        <w:pStyle w:val="2"/>
        <w:numPr>
          <w:ilvl w:val="0"/>
          <w:numId w:val="26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24C">
        <w:rPr>
          <w:rFonts w:ascii="Times New Roman" w:hAnsi="Times New Roman" w:cs="Times New Roman"/>
          <w:sz w:val="28"/>
          <w:szCs w:val="28"/>
        </w:rPr>
        <w:t xml:space="preserve">знать место языка 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 xml:space="preserve"> среди языков программирования высокого уровня, </w:t>
      </w:r>
    </w:p>
    <w:p w:rsidR="0035424C" w:rsidRPr="0035424C" w:rsidRDefault="0035424C" w:rsidP="0035424C">
      <w:pPr>
        <w:pStyle w:val="2"/>
        <w:numPr>
          <w:ilvl w:val="0"/>
          <w:numId w:val="26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24C">
        <w:rPr>
          <w:rFonts w:ascii="Times New Roman" w:hAnsi="Times New Roman" w:cs="Times New Roman"/>
          <w:sz w:val="28"/>
          <w:szCs w:val="28"/>
        </w:rPr>
        <w:t xml:space="preserve">знать особенности структуры программы, представленной на языке 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5424C" w:rsidRPr="0035424C" w:rsidRDefault="0035424C" w:rsidP="0035424C">
      <w:pPr>
        <w:pStyle w:val="2"/>
        <w:numPr>
          <w:ilvl w:val="0"/>
          <w:numId w:val="26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24C">
        <w:rPr>
          <w:rFonts w:ascii="Times New Roman" w:hAnsi="Times New Roman" w:cs="Times New Roman"/>
          <w:sz w:val="28"/>
          <w:szCs w:val="28"/>
        </w:rPr>
        <w:t xml:space="preserve">иметь представление о модулях, входящих в состав среды 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>,</w:t>
      </w:r>
    </w:p>
    <w:p w:rsidR="0035424C" w:rsidRPr="0035424C" w:rsidRDefault="0035424C" w:rsidP="0035424C">
      <w:pPr>
        <w:pStyle w:val="2"/>
        <w:numPr>
          <w:ilvl w:val="0"/>
          <w:numId w:val="26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24C">
        <w:rPr>
          <w:rFonts w:ascii="Times New Roman" w:hAnsi="Times New Roman" w:cs="Times New Roman"/>
          <w:sz w:val="28"/>
          <w:szCs w:val="28"/>
        </w:rPr>
        <w:t xml:space="preserve"> знать возможности и ограничения использования готовых модулей,  </w:t>
      </w:r>
    </w:p>
    <w:p w:rsidR="0035424C" w:rsidRPr="0035424C" w:rsidRDefault="0035424C" w:rsidP="0035424C">
      <w:pPr>
        <w:pStyle w:val="2"/>
        <w:numPr>
          <w:ilvl w:val="0"/>
          <w:numId w:val="26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24C">
        <w:rPr>
          <w:rFonts w:ascii="Times New Roman" w:hAnsi="Times New Roman" w:cs="Times New Roman"/>
          <w:sz w:val="28"/>
          <w:szCs w:val="28"/>
        </w:rPr>
        <w:t>иметь представление о величине, ее характеристиках,</w:t>
      </w:r>
    </w:p>
    <w:p w:rsidR="0035424C" w:rsidRPr="0035424C" w:rsidRDefault="0035424C" w:rsidP="0035424C">
      <w:pPr>
        <w:pStyle w:val="2"/>
        <w:numPr>
          <w:ilvl w:val="0"/>
          <w:numId w:val="26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24C">
        <w:rPr>
          <w:rFonts w:ascii="Times New Roman" w:hAnsi="Times New Roman" w:cs="Times New Roman"/>
          <w:sz w:val="28"/>
          <w:szCs w:val="28"/>
        </w:rPr>
        <w:t xml:space="preserve">знать, что такое операция, операнд и их характеристики, </w:t>
      </w:r>
    </w:p>
    <w:p w:rsidR="0035424C" w:rsidRPr="0035424C" w:rsidRDefault="0035424C" w:rsidP="0035424C">
      <w:pPr>
        <w:pStyle w:val="2"/>
        <w:numPr>
          <w:ilvl w:val="0"/>
          <w:numId w:val="26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24C">
        <w:rPr>
          <w:rFonts w:ascii="Times New Roman" w:hAnsi="Times New Roman" w:cs="Times New Roman"/>
          <w:sz w:val="28"/>
          <w:szCs w:val="28"/>
        </w:rPr>
        <w:lastRenderedPageBreak/>
        <w:t>знать принципиальные отличия величин, структурированных и не структурированных,</w:t>
      </w:r>
    </w:p>
    <w:p w:rsidR="0035424C" w:rsidRPr="0035424C" w:rsidRDefault="0035424C" w:rsidP="0035424C">
      <w:pPr>
        <w:pStyle w:val="2"/>
        <w:numPr>
          <w:ilvl w:val="0"/>
          <w:numId w:val="26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24C">
        <w:rPr>
          <w:rFonts w:ascii="Times New Roman" w:hAnsi="Times New Roman" w:cs="Times New Roman"/>
          <w:sz w:val="28"/>
          <w:szCs w:val="28"/>
        </w:rPr>
        <w:t xml:space="preserve">иметь представление о таких структурах данных, как число, текст, кортеж, список, словарь, </w:t>
      </w:r>
    </w:p>
    <w:p w:rsidR="0035424C" w:rsidRPr="0035424C" w:rsidRDefault="0035424C" w:rsidP="0035424C">
      <w:pPr>
        <w:pStyle w:val="2"/>
        <w:numPr>
          <w:ilvl w:val="0"/>
          <w:numId w:val="26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24C">
        <w:rPr>
          <w:rFonts w:ascii="Times New Roman" w:hAnsi="Times New Roman" w:cs="Times New Roman"/>
          <w:sz w:val="28"/>
          <w:szCs w:val="28"/>
        </w:rPr>
        <w:t xml:space="preserve">иметь представление о составе арифметического выражения; </w:t>
      </w:r>
    </w:p>
    <w:p w:rsidR="0035424C" w:rsidRPr="0035424C" w:rsidRDefault="0035424C" w:rsidP="0035424C">
      <w:pPr>
        <w:pStyle w:val="2"/>
        <w:numPr>
          <w:ilvl w:val="0"/>
          <w:numId w:val="26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24C">
        <w:rPr>
          <w:rFonts w:ascii="Times New Roman" w:hAnsi="Times New Roman" w:cs="Times New Roman"/>
          <w:sz w:val="28"/>
          <w:szCs w:val="28"/>
        </w:rPr>
        <w:t xml:space="preserve">знать математические функции, входящие в 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 xml:space="preserve">, иметь представление о логических выражениях и входящих в них операндах, операциях и функциях, </w:t>
      </w:r>
    </w:p>
    <w:p w:rsidR="0035424C" w:rsidRPr="0035424C" w:rsidRDefault="0035424C" w:rsidP="0035424C">
      <w:pPr>
        <w:pStyle w:val="2"/>
        <w:numPr>
          <w:ilvl w:val="0"/>
          <w:numId w:val="26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24C">
        <w:rPr>
          <w:rFonts w:ascii="Times New Roman" w:hAnsi="Times New Roman" w:cs="Times New Roman"/>
          <w:sz w:val="28"/>
          <w:szCs w:val="28"/>
        </w:rPr>
        <w:t xml:space="preserve">уметь записывать примеры арифметических и логических выражений всех атрибутов, которые могут в них входить, </w:t>
      </w:r>
    </w:p>
    <w:p w:rsidR="0035424C" w:rsidRPr="0035424C" w:rsidRDefault="0035424C" w:rsidP="0035424C">
      <w:pPr>
        <w:pStyle w:val="2"/>
        <w:numPr>
          <w:ilvl w:val="0"/>
          <w:numId w:val="26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24C">
        <w:rPr>
          <w:rFonts w:ascii="Times New Roman" w:hAnsi="Times New Roman" w:cs="Times New Roman"/>
          <w:sz w:val="28"/>
          <w:szCs w:val="28"/>
        </w:rPr>
        <w:t xml:space="preserve">знать основные операторы языка 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 xml:space="preserve">, их синтаксис, </w:t>
      </w:r>
    </w:p>
    <w:p w:rsidR="0035424C" w:rsidRPr="0035424C" w:rsidRDefault="0035424C" w:rsidP="0035424C">
      <w:pPr>
        <w:pStyle w:val="2"/>
        <w:numPr>
          <w:ilvl w:val="0"/>
          <w:numId w:val="26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24C">
        <w:rPr>
          <w:rFonts w:ascii="Times New Roman" w:hAnsi="Times New Roman" w:cs="Times New Roman"/>
          <w:sz w:val="28"/>
          <w:szCs w:val="28"/>
        </w:rPr>
        <w:t xml:space="preserve">иметь представление о процессе исполнения каждого из операторов, </w:t>
      </w:r>
    </w:p>
    <w:p w:rsidR="0035424C" w:rsidRPr="0035424C" w:rsidRDefault="0035424C" w:rsidP="0035424C">
      <w:pPr>
        <w:pStyle w:val="2"/>
        <w:numPr>
          <w:ilvl w:val="0"/>
          <w:numId w:val="26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24C">
        <w:rPr>
          <w:rFonts w:ascii="Times New Roman" w:hAnsi="Times New Roman" w:cs="Times New Roman"/>
          <w:sz w:val="28"/>
          <w:szCs w:val="28"/>
        </w:rPr>
        <w:t xml:space="preserve">уметь разрабатывать программы обработки числовой и символьной информации, </w:t>
      </w:r>
    </w:p>
    <w:p w:rsidR="0035424C" w:rsidRPr="0035424C" w:rsidRDefault="0035424C" w:rsidP="0035424C">
      <w:pPr>
        <w:pStyle w:val="2"/>
        <w:numPr>
          <w:ilvl w:val="0"/>
          <w:numId w:val="26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24C">
        <w:rPr>
          <w:rFonts w:ascii="Times New Roman" w:hAnsi="Times New Roman" w:cs="Times New Roman"/>
          <w:sz w:val="28"/>
          <w:szCs w:val="28"/>
        </w:rPr>
        <w:t xml:space="preserve">уметь разрабатывать программы (линейные, разветвляющиеся и с циклами), </w:t>
      </w:r>
    </w:p>
    <w:p w:rsidR="0035424C" w:rsidRPr="0035424C" w:rsidRDefault="0035424C" w:rsidP="0035424C">
      <w:pPr>
        <w:pStyle w:val="2"/>
        <w:numPr>
          <w:ilvl w:val="0"/>
          <w:numId w:val="26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24C">
        <w:rPr>
          <w:rFonts w:ascii="Times New Roman" w:hAnsi="Times New Roman" w:cs="Times New Roman"/>
          <w:sz w:val="28"/>
          <w:szCs w:val="28"/>
        </w:rPr>
        <w:t xml:space="preserve">иметь представление о значении полноценных процедур и функций для структурно-ориентированного языка высокого уровня, </w:t>
      </w:r>
    </w:p>
    <w:p w:rsidR="0035424C" w:rsidRPr="0035424C" w:rsidRDefault="0035424C" w:rsidP="0035424C">
      <w:pPr>
        <w:pStyle w:val="2"/>
        <w:numPr>
          <w:ilvl w:val="0"/>
          <w:numId w:val="26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24C">
        <w:rPr>
          <w:rFonts w:ascii="Times New Roman" w:hAnsi="Times New Roman" w:cs="Times New Roman"/>
          <w:sz w:val="28"/>
          <w:szCs w:val="28"/>
        </w:rPr>
        <w:t xml:space="preserve">знать правила описания функций в 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 xml:space="preserve"> и построение вызова, </w:t>
      </w:r>
    </w:p>
    <w:p w:rsidR="0035424C" w:rsidRPr="0035424C" w:rsidRDefault="0035424C" w:rsidP="0035424C">
      <w:pPr>
        <w:pStyle w:val="2"/>
        <w:numPr>
          <w:ilvl w:val="0"/>
          <w:numId w:val="26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24C">
        <w:rPr>
          <w:rFonts w:ascii="Times New Roman" w:hAnsi="Times New Roman" w:cs="Times New Roman"/>
          <w:sz w:val="28"/>
          <w:szCs w:val="28"/>
        </w:rPr>
        <w:t>знать принципиальные отличия между формальными, локальными и глобальными переменными.</w:t>
      </w:r>
    </w:p>
    <w:p w:rsidR="000161A5" w:rsidRDefault="000161A5" w:rsidP="000161A5">
      <w:pPr>
        <w:spacing w:after="200" w:line="276" w:lineRule="auto"/>
      </w:pPr>
    </w:p>
    <w:p w:rsidR="000161A5" w:rsidRDefault="000161A5">
      <w:r>
        <w:br w:type="page"/>
      </w:r>
    </w:p>
    <w:p w:rsidR="00723089" w:rsidRPr="00D82056" w:rsidRDefault="00723089" w:rsidP="00723089">
      <w:pPr>
        <w:pStyle w:val="c5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567" w:firstLine="0"/>
        <w:jc w:val="both"/>
        <w:rPr>
          <w:rStyle w:val="c0"/>
          <w:b/>
          <w:color w:val="000000"/>
          <w:sz w:val="28"/>
          <w:szCs w:val="28"/>
        </w:rPr>
      </w:pPr>
      <w:r w:rsidRPr="00D82056">
        <w:rPr>
          <w:rStyle w:val="c0"/>
          <w:b/>
          <w:color w:val="000000"/>
          <w:sz w:val="28"/>
          <w:szCs w:val="28"/>
        </w:rPr>
        <w:lastRenderedPageBreak/>
        <w:t>Содержание курса</w:t>
      </w:r>
    </w:p>
    <w:p w:rsidR="0035424C" w:rsidRPr="0035424C" w:rsidRDefault="0035424C" w:rsidP="0035424C">
      <w:pPr>
        <w:pStyle w:val="2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24C">
        <w:rPr>
          <w:rFonts w:ascii="Times New Roman" w:hAnsi="Times New Roman" w:cs="Times New Roman"/>
          <w:b/>
          <w:sz w:val="28"/>
          <w:szCs w:val="28"/>
        </w:rPr>
        <w:t xml:space="preserve">Знакомство с языком </w:t>
      </w:r>
      <w:proofErr w:type="spellStart"/>
      <w:r w:rsidRPr="0035424C">
        <w:rPr>
          <w:rFonts w:ascii="Times New Roman" w:hAnsi="Times New Roman" w:cs="Times New Roman"/>
          <w:b/>
          <w:sz w:val="28"/>
          <w:szCs w:val="28"/>
        </w:rPr>
        <w:t>Python</w:t>
      </w:r>
      <w:proofErr w:type="spellEnd"/>
      <w:r w:rsidRPr="0035424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5424C">
        <w:rPr>
          <w:rFonts w:ascii="Times New Roman" w:hAnsi="Times New Roman" w:cs="Times New Roman"/>
          <w:sz w:val="28"/>
          <w:szCs w:val="28"/>
        </w:rPr>
        <w:t xml:space="preserve">Общие сведения о языке 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 xml:space="preserve">. Установка 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 xml:space="preserve"> на компьютер. Режимы работы 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>.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 xml:space="preserve">Что такое программа. Первая программа. Структура программы на языке 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>.</w:t>
      </w:r>
    </w:p>
    <w:p w:rsidR="0035424C" w:rsidRPr="0035424C" w:rsidRDefault="0035424C" w:rsidP="0035424C">
      <w:pPr>
        <w:pStyle w:val="2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24C">
        <w:rPr>
          <w:rFonts w:ascii="Times New Roman" w:hAnsi="Times New Roman" w:cs="Times New Roman"/>
          <w:b/>
          <w:sz w:val="28"/>
          <w:szCs w:val="28"/>
        </w:rPr>
        <w:t xml:space="preserve">Переменные и выражения. </w:t>
      </w:r>
      <w:r w:rsidRPr="0035424C">
        <w:rPr>
          <w:rFonts w:ascii="Times New Roman" w:hAnsi="Times New Roman" w:cs="Times New Roman"/>
          <w:sz w:val="28"/>
          <w:szCs w:val="28"/>
        </w:rPr>
        <w:t>Типы данных. Преобразование типов. Переменные. Оператор присваивания. Имена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>переменных и ключевые слова.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>Выражения. Операции. Порядок выполнения операций. Математические функции.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>Композиция.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>Ввод и вывод. Ввод данных с клавиатуры. Вывод данных на экран. Пример скрипта,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>использующего ввод и вывод данных. Задачи на элементарные действия с числами.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>Решение задач на элементарные действия с числами.</w:t>
      </w:r>
    </w:p>
    <w:p w:rsidR="0035424C" w:rsidRPr="0035424C" w:rsidRDefault="0035424C" w:rsidP="0035424C">
      <w:pPr>
        <w:pStyle w:val="2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24C">
        <w:rPr>
          <w:rFonts w:ascii="Times New Roman" w:hAnsi="Times New Roman" w:cs="Times New Roman"/>
          <w:b/>
          <w:sz w:val="28"/>
          <w:szCs w:val="28"/>
        </w:rPr>
        <w:t xml:space="preserve">Условные предложения: </w:t>
      </w:r>
      <w:r w:rsidRPr="0035424C">
        <w:rPr>
          <w:rFonts w:ascii="Times New Roman" w:hAnsi="Times New Roman" w:cs="Times New Roman"/>
          <w:sz w:val="28"/>
          <w:szCs w:val="28"/>
        </w:rPr>
        <w:t>Логический тип данных. Логические выражения и операторы. Сложные условные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 xml:space="preserve">выражения (логические операции 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or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not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>). Условный оператор. Альтернативное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>выполнение. Примеры решения задач с условным оператором. Множественное ветвление.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 xml:space="preserve">Реализация ветвления в языке 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>.</w:t>
      </w:r>
    </w:p>
    <w:p w:rsidR="0035424C" w:rsidRPr="0035424C" w:rsidRDefault="0035424C" w:rsidP="0035424C">
      <w:pPr>
        <w:pStyle w:val="2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24C">
        <w:rPr>
          <w:rFonts w:ascii="Times New Roman" w:hAnsi="Times New Roman" w:cs="Times New Roman"/>
          <w:b/>
          <w:sz w:val="28"/>
          <w:szCs w:val="28"/>
        </w:rPr>
        <w:t xml:space="preserve">Циклы. </w:t>
      </w:r>
      <w:r w:rsidRPr="0035424C">
        <w:rPr>
          <w:rFonts w:ascii="Times New Roman" w:hAnsi="Times New Roman" w:cs="Times New Roman"/>
          <w:sz w:val="28"/>
          <w:szCs w:val="28"/>
        </w:rPr>
        <w:t>Понятие цикла. Тело цикла. Условия выполнения тела цикла. Оператор цикла с условием.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 xml:space="preserve">Оператор цикла 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while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 xml:space="preserve">. Бесконечные циклы. Альтернативная ветка цикла 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while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>.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>Обновление переменной. Краткая форма записи обновления. Примеры использования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>циклов.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 xml:space="preserve">Оператор цикла с параметром 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>. Операторы управления циклом. Пример задачи с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 xml:space="preserve">использованием цикла 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>. Вложенные циклы. Циклы в циклах. Случайные числа.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 xml:space="preserve">Функция 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randrange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 xml:space="preserve">. Функция 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random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>. Примеры решения задач с циклом.</w:t>
      </w:r>
    </w:p>
    <w:p w:rsidR="0035424C" w:rsidRPr="0035424C" w:rsidRDefault="0035424C" w:rsidP="0035424C">
      <w:pPr>
        <w:pStyle w:val="2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24C">
        <w:rPr>
          <w:rFonts w:ascii="Times New Roman" w:hAnsi="Times New Roman" w:cs="Times New Roman"/>
          <w:b/>
          <w:sz w:val="28"/>
          <w:szCs w:val="28"/>
        </w:rPr>
        <w:t xml:space="preserve">Функции. </w:t>
      </w:r>
      <w:r w:rsidRPr="0035424C">
        <w:rPr>
          <w:rFonts w:ascii="Times New Roman" w:hAnsi="Times New Roman" w:cs="Times New Roman"/>
          <w:sz w:val="28"/>
          <w:szCs w:val="28"/>
        </w:rPr>
        <w:t>Создание функций. Параметры и аргументы. Локальные и глобальные переменные.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>Поток выполнения. Функции, возвращающие результат. Анонимные функции, инструкция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lambda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>. Примеры решения задач c использованием функций.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>Рекурсивные функции. Вычисление факториала. Числа Фибоначчи.</w:t>
      </w:r>
    </w:p>
    <w:p w:rsidR="0035424C" w:rsidRPr="0035424C" w:rsidRDefault="0035424C" w:rsidP="0035424C">
      <w:pPr>
        <w:pStyle w:val="2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24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Строки - последовательности символов. </w:t>
      </w:r>
      <w:r w:rsidRPr="0035424C">
        <w:rPr>
          <w:rFonts w:ascii="Times New Roman" w:hAnsi="Times New Roman" w:cs="Times New Roman"/>
          <w:sz w:val="28"/>
          <w:szCs w:val="28"/>
        </w:rPr>
        <w:t>Составной тип данных - строка. Доступ по индексу. Длина строки и отрицательные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>индексы. Преобразование типов. Применение цикла для обхода строки.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 xml:space="preserve">Срезы строк. Строки нельзя изменить. Сравнение строк. Оператор 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 xml:space="preserve">. Модуль 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string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>.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>Операторы для всех типов последовательностей (строки, списки, кортежи). Примеры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 xml:space="preserve">решения задач со строками. </w:t>
      </w:r>
    </w:p>
    <w:p w:rsidR="0035424C" w:rsidRPr="0035424C" w:rsidRDefault="0035424C" w:rsidP="0035424C">
      <w:pPr>
        <w:pStyle w:val="2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24C">
        <w:rPr>
          <w:rFonts w:ascii="Times New Roman" w:hAnsi="Times New Roman" w:cs="Times New Roman"/>
          <w:b/>
          <w:sz w:val="28"/>
          <w:szCs w:val="28"/>
        </w:rPr>
        <w:t xml:space="preserve">Сложные типы данных. </w:t>
      </w:r>
      <w:r w:rsidRPr="0035424C">
        <w:rPr>
          <w:rFonts w:ascii="Times New Roman" w:hAnsi="Times New Roman" w:cs="Times New Roman"/>
          <w:sz w:val="28"/>
          <w:szCs w:val="28"/>
        </w:rPr>
        <w:t>Списки. Тип список (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list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>). Индексы. Обход списка. Проверка вхождения в список.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>Добавление в список. Суммирование или изменение списка. Операторы для списков.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>Срезы списков. Удаление списка. Клонирование списков. Списочные параметры.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 xml:space="preserve">Функция 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range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>. Списки: примеры решения задач.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 xml:space="preserve">Матрицы. Вложенные списки. Матрицы. Строки и списки. Генераторы списков в 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>.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>Кортежи. Присваивание кортежей. Кортежи как возвращаемые значения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>Введение в словари. Тип словарь (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dict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>). Словарные операции. Словарные методы.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 xml:space="preserve">Множества в языке </w:t>
      </w:r>
      <w:proofErr w:type="spellStart"/>
      <w:r w:rsidRPr="0035424C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35424C">
        <w:rPr>
          <w:rFonts w:ascii="Times New Roman" w:hAnsi="Times New Roman" w:cs="Times New Roman"/>
          <w:sz w:val="28"/>
          <w:szCs w:val="28"/>
        </w:rPr>
        <w:t>. Множества. Множественный тип данных. Описание множеств.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>Операции, допустимые над множествами: объединение, пересечение, разность,</w:t>
      </w:r>
      <w:r w:rsidRPr="00354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24C">
        <w:rPr>
          <w:rFonts w:ascii="Times New Roman" w:hAnsi="Times New Roman" w:cs="Times New Roman"/>
          <w:sz w:val="28"/>
          <w:szCs w:val="28"/>
        </w:rPr>
        <w:t>включение. Оператор определения принадлежности элемента множеству.</w:t>
      </w:r>
    </w:p>
    <w:p w:rsidR="0035424C" w:rsidRPr="0035424C" w:rsidRDefault="0035424C" w:rsidP="0035424C">
      <w:pPr>
        <w:pStyle w:val="2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24C">
        <w:rPr>
          <w:rFonts w:ascii="Times New Roman" w:hAnsi="Times New Roman" w:cs="Times New Roman"/>
          <w:b/>
          <w:sz w:val="28"/>
          <w:szCs w:val="28"/>
        </w:rPr>
        <w:t xml:space="preserve">Стиль программирования и отладка программ. </w:t>
      </w:r>
      <w:r w:rsidRPr="0035424C">
        <w:rPr>
          <w:rFonts w:ascii="Times New Roman" w:hAnsi="Times New Roman" w:cs="Times New Roman"/>
          <w:sz w:val="28"/>
          <w:szCs w:val="28"/>
        </w:rPr>
        <w:t>Стиль программирования. Отладка программ.</w:t>
      </w:r>
    </w:p>
    <w:p w:rsidR="0035424C" w:rsidRDefault="0035424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br w:type="page"/>
      </w:r>
    </w:p>
    <w:p w:rsidR="00ED7665" w:rsidRDefault="000161A5" w:rsidP="00ED7665">
      <w:pPr>
        <w:pStyle w:val="a8"/>
        <w:numPr>
          <w:ilvl w:val="0"/>
          <w:numId w:val="1"/>
        </w:numPr>
        <w:ind w:left="0" w:hanging="11"/>
        <w:jc w:val="center"/>
        <w:rPr>
          <w:b/>
          <w:sz w:val="28"/>
          <w:szCs w:val="28"/>
        </w:rPr>
      </w:pPr>
      <w:r w:rsidRPr="00FE2734">
        <w:rPr>
          <w:b/>
          <w:sz w:val="28"/>
          <w:szCs w:val="28"/>
        </w:rPr>
        <w:lastRenderedPageBreak/>
        <w:t>Календарно-тематическ</w:t>
      </w:r>
      <w:r>
        <w:rPr>
          <w:b/>
          <w:sz w:val="28"/>
          <w:szCs w:val="28"/>
        </w:rPr>
        <w:t>ое</w:t>
      </w:r>
      <w:r w:rsidRPr="00FE2734">
        <w:rPr>
          <w:b/>
          <w:sz w:val="28"/>
          <w:szCs w:val="28"/>
        </w:rPr>
        <w:t xml:space="preserve"> план</w:t>
      </w:r>
      <w:r>
        <w:rPr>
          <w:b/>
          <w:sz w:val="28"/>
          <w:szCs w:val="28"/>
        </w:rPr>
        <w:t>ирование</w:t>
      </w:r>
    </w:p>
    <w:p w:rsidR="00ED7665" w:rsidRDefault="00ED7665" w:rsidP="00ED7665">
      <w:pPr>
        <w:jc w:val="center"/>
        <w:rPr>
          <w:b/>
          <w:sz w:val="28"/>
          <w:szCs w:val="28"/>
        </w:rPr>
      </w:pPr>
    </w:p>
    <w:tbl>
      <w:tblPr>
        <w:tblW w:w="5689" w:type="pct"/>
        <w:tblInd w:w="-856" w:type="dxa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997"/>
        <w:gridCol w:w="4215"/>
        <w:gridCol w:w="936"/>
        <w:gridCol w:w="6"/>
        <w:gridCol w:w="791"/>
        <w:gridCol w:w="2947"/>
      </w:tblGrid>
      <w:tr w:rsidR="00ED7665" w:rsidRPr="0063463A" w:rsidTr="006F5827">
        <w:trPr>
          <w:trHeight w:val="556"/>
        </w:trPr>
        <w:tc>
          <w:tcPr>
            <w:tcW w:w="348" w:type="pct"/>
            <w:vMerge w:val="restar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№</w:t>
            </w:r>
          </w:p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69" w:type="pct"/>
            <w:vMerge w:val="restart"/>
            <w:shd w:val="clear" w:color="auto" w:fill="auto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Кол-во</w:t>
            </w:r>
          </w:p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часов</w:t>
            </w:r>
          </w:p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2" w:type="pct"/>
            <w:vMerge w:val="restar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Содержание </w:t>
            </w:r>
          </w:p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(тема занятия)</w:t>
            </w:r>
          </w:p>
        </w:tc>
        <w:tc>
          <w:tcPr>
            <w:tcW w:w="443" w:type="pct"/>
            <w:gridSpan w:val="2"/>
          </w:tcPr>
          <w:p w:rsidR="00ED7665" w:rsidRPr="00BF5A99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F5A9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По плану</w:t>
            </w:r>
          </w:p>
        </w:tc>
        <w:tc>
          <w:tcPr>
            <w:tcW w:w="371" w:type="pct"/>
          </w:tcPr>
          <w:p w:rsidR="00ED7665" w:rsidRPr="00BF5A99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F5A9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386" w:type="pct"/>
            <w:vMerge w:val="restar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</w:p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D7665" w:rsidRPr="0063463A" w:rsidTr="006F5827">
        <w:trPr>
          <w:trHeight w:val="556"/>
        </w:trPr>
        <w:tc>
          <w:tcPr>
            <w:tcW w:w="348" w:type="pct"/>
            <w:vMerge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vMerge/>
            <w:shd w:val="clear" w:color="auto" w:fill="auto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2" w:type="pct"/>
            <w:vMerge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gridSpan w:val="2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  <w:r w:rsidR="00D90C3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71" w:type="pct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  <w:r w:rsidR="00D90C3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6" w:type="pct"/>
            <w:vMerge/>
            <w:shd w:val="clear" w:color="auto" w:fill="auto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D7665" w:rsidRPr="0063463A" w:rsidTr="006F5827">
        <w:trPr>
          <w:trHeight w:val="300"/>
        </w:trPr>
        <w:tc>
          <w:tcPr>
            <w:tcW w:w="5000" w:type="pct"/>
            <w:gridSpan w:val="7"/>
            <w:shd w:val="clear" w:color="auto" w:fill="auto"/>
          </w:tcPr>
          <w:p w:rsidR="00ED7665" w:rsidRPr="00D75303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7530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Вв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од вывод данных</w:t>
            </w:r>
            <w:r w:rsidRPr="00D7530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(6 ч.)</w:t>
            </w:r>
          </w:p>
        </w:tc>
      </w:tr>
      <w:tr w:rsidR="00ED7665" w:rsidRPr="0063463A" w:rsidTr="006F5827">
        <w:trPr>
          <w:trHeight w:val="281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63463A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35424C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Введение. Знакомство с </w:t>
            </w:r>
            <w:proofErr w:type="spellStart"/>
            <w:r w:rsidRPr="0035424C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Python</w:t>
            </w:r>
            <w:proofErr w:type="spellEnd"/>
          </w:p>
        </w:tc>
        <w:tc>
          <w:tcPr>
            <w:tcW w:w="440" w:type="pct"/>
          </w:tcPr>
          <w:p w:rsidR="00ED7665" w:rsidRPr="006C688D" w:rsidRDefault="00ED7665" w:rsidP="006F5827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06.09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  <w:shd w:val="clear" w:color="auto" w:fill="auto"/>
          </w:tcPr>
          <w:p w:rsidR="00ED7665" w:rsidRPr="00723089" w:rsidRDefault="00ED7665" w:rsidP="006F5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089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практикум </w:t>
            </w:r>
          </w:p>
        </w:tc>
      </w:tr>
      <w:tr w:rsidR="00ED7665" w:rsidRPr="0063463A" w:rsidTr="006F5827">
        <w:trPr>
          <w:trHeight w:val="286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63463A" w:rsidRDefault="00ED7665" w:rsidP="006F5827">
            <w:pPr>
              <w:pStyle w:val="a6"/>
              <w:ind w:firstLine="33"/>
              <w:jc w:val="both"/>
              <w:rPr>
                <w:rStyle w:val="apple-converted-space"/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633A0C">
              <w:rPr>
                <w:rStyle w:val="apple-converted-space"/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Команды </w:t>
            </w:r>
            <w:proofErr w:type="spellStart"/>
            <w:r w:rsidRPr="00633A0C">
              <w:rPr>
                <w:rStyle w:val="apple-converted-space"/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print</w:t>
            </w:r>
            <w:proofErr w:type="spellEnd"/>
            <w:r w:rsidRPr="00633A0C">
              <w:rPr>
                <w:rStyle w:val="apple-converted-space"/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 и </w:t>
            </w:r>
            <w:proofErr w:type="spellStart"/>
            <w:r w:rsidRPr="00633A0C">
              <w:rPr>
                <w:rStyle w:val="apple-converted-space"/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input</w:t>
            </w:r>
            <w:proofErr w:type="spellEnd"/>
          </w:p>
        </w:tc>
        <w:tc>
          <w:tcPr>
            <w:tcW w:w="440" w:type="pct"/>
          </w:tcPr>
          <w:p w:rsidR="00ED7665" w:rsidRDefault="00ED7665" w:rsidP="006F5827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13.09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7665" w:rsidRPr="0063463A" w:rsidTr="006F5827">
        <w:trPr>
          <w:trHeight w:val="261"/>
        </w:trPr>
        <w:tc>
          <w:tcPr>
            <w:tcW w:w="348" w:type="pct"/>
            <w:shd w:val="clear" w:color="auto" w:fill="auto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63463A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</w:pPr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  <w:t xml:space="preserve">Параметры </w:t>
            </w:r>
            <w:proofErr w:type="spellStart"/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  <w:t>sep</w:t>
            </w:r>
            <w:proofErr w:type="spellEnd"/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  <w:t>end</w:t>
            </w:r>
            <w:proofErr w:type="spellEnd"/>
          </w:p>
        </w:tc>
        <w:tc>
          <w:tcPr>
            <w:tcW w:w="440" w:type="pct"/>
          </w:tcPr>
          <w:p w:rsidR="00ED7665" w:rsidRDefault="00ED7665" w:rsidP="006F5827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20.09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  <w:shd w:val="clear" w:color="auto" w:fill="auto"/>
          </w:tcPr>
          <w:p w:rsidR="00ED7665" w:rsidRPr="00723089" w:rsidRDefault="00ED7665" w:rsidP="006F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</w:tr>
      <w:tr w:rsidR="00ED7665" w:rsidRPr="0063463A" w:rsidTr="006F5827">
        <w:trPr>
          <w:trHeight w:val="266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63463A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Целочисленная арифметика. Часть 1</w:t>
            </w:r>
          </w:p>
        </w:tc>
        <w:tc>
          <w:tcPr>
            <w:tcW w:w="440" w:type="pct"/>
          </w:tcPr>
          <w:p w:rsidR="00ED7665" w:rsidRPr="006C688D" w:rsidRDefault="00ED7665" w:rsidP="006F5827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</w:t>
            </w:r>
            <w:r w:rsidR="00D90C3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.09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7665" w:rsidRPr="0063463A" w:rsidTr="006F5827">
        <w:trPr>
          <w:trHeight w:val="255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63463A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Целочисленная арифметика. Часть </w:t>
            </w:r>
            <w:r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2</w:t>
            </w:r>
          </w:p>
        </w:tc>
        <w:tc>
          <w:tcPr>
            <w:tcW w:w="440" w:type="pct"/>
          </w:tcPr>
          <w:p w:rsidR="00ED7665" w:rsidRPr="006C688D" w:rsidRDefault="00ED7665" w:rsidP="006F5827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04.10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ED7665" w:rsidRPr="006C688D" w:rsidRDefault="00ED7665" w:rsidP="006F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консультация</w:t>
            </w:r>
          </w:p>
        </w:tc>
      </w:tr>
      <w:tr w:rsidR="00ED7665" w:rsidRPr="0063463A" w:rsidTr="006F5827">
        <w:trPr>
          <w:trHeight w:val="500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tabs>
                <w:tab w:val="left" w:pos="252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  1</w:t>
            </w:r>
          </w:p>
        </w:tc>
        <w:tc>
          <w:tcPr>
            <w:tcW w:w="1982" w:type="pct"/>
          </w:tcPr>
          <w:p w:rsidR="00ED7665" w:rsidRPr="00A000AB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Итоговая работа на ввод-вывод данных</w:t>
            </w:r>
          </w:p>
        </w:tc>
        <w:tc>
          <w:tcPr>
            <w:tcW w:w="440" w:type="pct"/>
          </w:tcPr>
          <w:p w:rsidR="00ED7665" w:rsidRDefault="00ED7665" w:rsidP="006F5827">
            <w:pPr>
              <w:tabs>
                <w:tab w:val="left" w:pos="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11.10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tabs>
                <w:tab w:val="left" w:pos="252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ED7665" w:rsidRPr="006C688D" w:rsidRDefault="00ED7665" w:rsidP="006F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</w:tr>
      <w:tr w:rsidR="00ED7665" w:rsidRPr="0063463A" w:rsidTr="006F5827">
        <w:trPr>
          <w:trHeight w:val="268"/>
        </w:trPr>
        <w:tc>
          <w:tcPr>
            <w:tcW w:w="5000" w:type="pct"/>
            <w:gridSpan w:val="7"/>
            <w:shd w:val="clear" w:color="auto" w:fill="auto"/>
          </w:tcPr>
          <w:p w:rsidR="00ED7665" w:rsidRPr="00723089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A0C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Условный оператор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(4 ч.)</w:t>
            </w:r>
          </w:p>
        </w:tc>
      </w:tr>
      <w:tr w:rsidR="00ED7665" w:rsidRPr="0063463A" w:rsidTr="006F5827">
        <w:trPr>
          <w:trHeight w:val="190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tabs>
                <w:tab w:val="left" w:pos="252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Выбор из двух</w:t>
            </w:r>
          </w:p>
        </w:tc>
        <w:tc>
          <w:tcPr>
            <w:tcW w:w="440" w:type="pct"/>
          </w:tcPr>
          <w:p w:rsidR="00ED7665" w:rsidRDefault="00ED7665" w:rsidP="006F5827">
            <w:pPr>
              <w:tabs>
                <w:tab w:val="left" w:pos="-101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18.10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tabs>
                <w:tab w:val="left" w:pos="252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ED7665" w:rsidRPr="00723089" w:rsidRDefault="00ED7665" w:rsidP="006F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консультация</w:t>
            </w:r>
          </w:p>
        </w:tc>
      </w:tr>
      <w:tr w:rsidR="00ED7665" w:rsidRPr="0063463A" w:rsidTr="006F5827">
        <w:trPr>
          <w:trHeight w:val="321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A000AB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Логические операции</w:t>
            </w:r>
          </w:p>
        </w:tc>
        <w:tc>
          <w:tcPr>
            <w:tcW w:w="440" w:type="pct"/>
          </w:tcPr>
          <w:p w:rsidR="00ED7665" w:rsidRDefault="00ED7665" w:rsidP="006F5827">
            <w:pPr>
              <w:tabs>
                <w:tab w:val="left" w:pos="-101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pct"/>
          </w:tcPr>
          <w:p w:rsidR="00ED7665" w:rsidRPr="006C688D" w:rsidRDefault="00ED7665" w:rsidP="006F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</w:tr>
      <w:tr w:rsidR="00ED7665" w:rsidRPr="0063463A" w:rsidTr="006F5827">
        <w:trPr>
          <w:trHeight w:val="500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Default="00ED7665" w:rsidP="006F5827">
            <w:pPr>
              <w:pStyle w:val="a6"/>
              <w:ind w:firstLine="33"/>
              <w:jc w:val="both"/>
            </w:pPr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Вложенные и каскадные условия</w:t>
            </w:r>
          </w:p>
        </w:tc>
        <w:tc>
          <w:tcPr>
            <w:tcW w:w="440" w:type="pct"/>
          </w:tcPr>
          <w:p w:rsidR="00ED7665" w:rsidRDefault="00ED7665" w:rsidP="006F5827">
            <w:pPr>
              <w:tabs>
                <w:tab w:val="left" w:pos="-101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pct"/>
          </w:tcPr>
          <w:p w:rsidR="00ED7665" w:rsidRDefault="00ED7665" w:rsidP="006F5827">
            <w:pPr>
              <w:spacing w:after="0" w:line="240" w:lineRule="auto"/>
            </w:pP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презентация результатов</w:t>
            </w:r>
          </w:p>
        </w:tc>
      </w:tr>
      <w:tr w:rsidR="00ED7665" w:rsidRPr="0063463A" w:rsidTr="006F5827">
        <w:trPr>
          <w:trHeight w:val="500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12782D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Итоговая работа на условный оператор</w:t>
            </w:r>
          </w:p>
        </w:tc>
        <w:tc>
          <w:tcPr>
            <w:tcW w:w="440" w:type="pct"/>
          </w:tcPr>
          <w:p w:rsidR="00ED7665" w:rsidRDefault="00ED7665" w:rsidP="006F5827">
            <w:pPr>
              <w:tabs>
                <w:tab w:val="left" w:pos="-101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pct"/>
          </w:tcPr>
          <w:p w:rsidR="00ED7665" w:rsidRDefault="00ED7665" w:rsidP="006F5827">
            <w:pPr>
              <w:spacing w:after="0" w:line="240" w:lineRule="auto"/>
            </w:pP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презентация результатов</w:t>
            </w:r>
          </w:p>
        </w:tc>
      </w:tr>
      <w:tr w:rsidR="00ED7665" w:rsidRPr="0063463A" w:rsidTr="006F5827">
        <w:trPr>
          <w:trHeight w:val="286"/>
        </w:trPr>
        <w:tc>
          <w:tcPr>
            <w:tcW w:w="5000" w:type="pct"/>
            <w:gridSpan w:val="7"/>
            <w:shd w:val="clear" w:color="auto" w:fill="auto"/>
          </w:tcPr>
          <w:p w:rsidR="00ED7665" w:rsidRPr="00663183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A0C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Типы данных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(3 ч.)</w:t>
            </w:r>
          </w:p>
        </w:tc>
      </w:tr>
      <w:tr w:rsidR="00ED7665" w:rsidRPr="0063463A" w:rsidTr="006F5827">
        <w:trPr>
          <w:trHeight w:val="350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12782D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Числовые типы данных: </w:t>
            </w:r>
            <w:proofErr w:type="spellStart"/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int</w:t>
            </w:r>
            <w:proofErr w:type="spellEnd"/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, </w:t>
            </w:r>
            <w:proofErr w:type="spellStart"/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float</w:t>
            </w:r>
            <w:proofErr w:type="spellEnd"/>
          </w:p>
        </w:tc>
        <w:tc>
          <w:tcPr>
            <w:tcW w:w="440" w:type="pct"/>
          </w:tcPr>
          <w:p w:rsidR="00ED7665" w:rsidRDefault="00ED7665" w:rsidP="006F5827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pct"/>
          </w:tcPr>
          <w:p w:rsidR="00ED7665" w:rsidRDefault="00ED7665" w:rsidP="006F5827">
            <w:pPr>
              <w:spacing w:after="0" w:line="240" w:lineRule="auto"/>
            </w:pP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</w:tr>
      <w:tr w:rsidR="00ED7665" w:rsidRPr="0063463A" w:rsidTr="006F5827">
        <w:trPr>
          <w:trHeight w:val="269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12782D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Модуль </w:t>
            </w:r>
            <w:proofErr w:type="spellStart"/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math</w:t>
            </w:r>
            <w:proofErr w:type="spellEnd"/>
          </w:p>
        </w:tc>
        <w:tc>
          <w:tcPr>
            <w:tcW w:w="440" w:type="pct"/>
          </w:tcPr>
          <w:p w:rsidR="00ED7665" w:rsidRDefault="00ED7665" w:rsidP="006F5827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0C3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pct"/>
          </w:tcPr>
          <w:p w:rsidR="00ED7665" w:rsidRDefault="00ED7665" w:rsidP="006F5827">
            <w:pPr>
              <w:spacing w:after="0" w:line="240" w:lineRule="auto"/>
            </w:pP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</w:tr>
      <w:tr w:rsidR="00ED7665" w:rsidRPr="0063463A" w:rsidTr="006F5827">
        <w:trPr>
          <w:trHeight w:val="500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A000AB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Строковый тип данных</w:t>
            </w:r>
          </w:p>
        </w:tc>
        <w:tc>
          <w:tcPr>
            <w:tcW w:w="440" w:type="pct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06.12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ED7665" w:rsidRPr="006C688D" w:rsidRDefault="00ED7665" w:rsidP="006F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7665" w:rsidRPr="00D90C34" w:rsidTr="006F5827">
        <w:trPr>
          <w:trHeight w:val="268"/>
        </w:trPr>
        <w:tc>
          <w:tcPr>
            <w:tcW w:w="5000" w:type="pct"/>
            <w:gridSpan w:val="7"/>
            <w:shd w:val="clear" w:color="auto" w:fill="auto"/>
          </w:tcPr>
          <w:p w:rsidR="00ED7665" w:rsidRPr="00503CCB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3CCB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Циклы</w:t>
            </w:r>
            <w:r w:rsidRPr="00503CCB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 xml:space="preserve"> for </w:t>
            </w:r>
            <w:r w:rsidRPr="00503CCB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и</w:t>
            </w:r>
            <w:r w:rsidRPr="00503CCB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 xml:space="preserve"> while (5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ч</w:t>
            </w:r>
            <w:r w:rsidRPr="00503CCB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>.)</w:t>
            </w:r>
          </w:p>
        </w:tc>
      </w:tr>
      <w:tr w:rsidR="00ED7665" w:rsidRPr="0063463A" w:rsidTr="006F5827">
        <w:trPr>
          <w:trHeight w:val="318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Цикл </w:t>
            </w:r>
            <w:proofErr w:type="spellStart"/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for</w:t>
            </w:r>
            <w:proofErr w:type="spellEnd"/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: функция </w:t>
            </w:r>
            <w:proofErr w:type="spellStart"/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range</w:t>
            </w:r>
            <w:proofErr w:type="spellEnd"/>
          </w:p>
        </w:tc>
        <w:tc>
          <w:tcPr>
            <w:tcW w:w="440" w:type="pct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13.12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ED7665" w:rsidRPr="00723089" w:rsidRDefault="00ED7665" w:rsidP="006F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консультация</w:t>
            </w:r>
          </w:p>
        </w:tc>
      </w:tr>
      <w:tr w:rsidR="00ED7665" w:rsidRPr="0063463A" w:rsidTr="006F5827">
        <w:trPr>
          <w:trHeight w:val="500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A000AB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Частые сценарии</w:t>
            </w:r>
          </w:p>
        </w:tc>
        <w:tc>
          <w:tcPr>
            <w:tcW w:w="440" w:type="pct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20.12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ED7665" w:rsidRPr="006C688D" w:rsidRDefault="00ED7665" w:rsidP="006F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651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5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7665" w:rsidRPr="0063463A" w:rsidTr="006F5827">
        <w:trPr>
          <w:trHeight w:val="500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503CCB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Цикл </w:t>
            </w:r>
            <w:proofErr w:type="spellStart"/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while</w:t>
            </w:r>
            <w:proofErr w:type="spellEnd"/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: обработка цифр числа</w:t>
            </w:r>
            <w:r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; </w:t>
            </w:r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 </w:t>
            </w:r>
          </w:p>
          <w:p w:rsidR="00ED7665" w:rsidRPr="0012782D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proofErr w:type="spellStart"/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break</w:t>
            </w:r>
            <w:proofErr w:type="spellEnd"/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, </w:t>
            </w:r>
            <w:proofErr w:type="spellStart"/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continue</w:t>
            </w:r>
            <w:proofErr w:type="spellEnd"/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 и </w:t>
            </w:r>
            <w:proofErr w:type="spellStart"/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else</w:t>
            </w:r>
            <w:proofErr w:type="spellEnd"/>
          </w:p>
        </w:tc>
        <w:tc>
          <w:tcPr>
            <w:tcW w:w="440" w:type="pct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27.12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ED7665" w:rsidRDefault="00ED7665" w:rsidP="006F5827">
            <w:pPr>
              <w:spacing w:after="0" w:line="240" w:lineRule="auto"/>
            </w:pPr>
            <w:r w:rsidRPr="00284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</w:t>
            </w:r>
            <w:r w:rsidRPr="002840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  <w:r w:rsidRPr="00284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7665" w:rsidRPr="0063463A" w:rsidTr="006F5827">
        <w:trPr>
          <w:trHeight w:val="565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503CCB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Поиск ошибок и </w:t>
            </w:r>
            <w:proofErr w:type="spellStart"/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ревью</w:t>
            </w:r>
            <w:proofErr w:type="spellEnd"/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 кода</w:t>
            </w:r>
          </w:p>
          <w:p w:rsidR="00ED7665" w:rsidRPr="0012782D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 </w:t>
            </w:r>
          </w:p>
        </w:tc>
        <w:tc>
          <w:tcPr>
            <w:tcW w:w="440" w:type="pct"/>
          </w:tcPr>
          <w:p w:rsidR="00ED7665" w:rsidRDefault="00D90C34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10</w:t>
            </w:r>
            <w:r w:rsidR="00ED7665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.01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ED7665" w:rsidRDefault="00ED7665" w:rsidP="006F5827">
            <w:pPr>
              <w:spacing w:after="0" w:line="240" w:lineRule="auto"/>
            </w:pPr>
            <w:r w:rsidRPr="00284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</w:t>
            </w:r>
            <w:r w:rsidRPr="002840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4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</w:tr>
      <w:tr w:rsidR="00ED7665" w:rsidRPr="0063463A" w:rsidTr="006F5827">
        <w:trPr>
          <w:trHeight w:val="275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12782D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Вложенные циклы</w:t>
            </w:r>
          </w:p>
        </w:tc>
        <w:tc>
          <w:tcPr>
            <w:tcW w:w="440" w:type="pct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D90C3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.01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651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</w:t>
            </w:r>
          </w:p>
        </w:tc>
      </w:tr>
      <w:tr w:rsidR="00ED7665" w:rsidRPr="0063463A" w:rsidTr="006F5827">
        <w:trPr>
          <w:trHeight w:val="280"/>
        </w:trPr>
        <w:tc>
          <w:tcPr>
            <w:tcW w:w="5000" w:type="pct"/>
            <w:gridSpan w:val="7"/>
            <w:shd w:val="clear" w:color="auto" w:fill="auto"/>
          </w:tcPr>
          <w:p w:rsidR="00ED7665" w:rsidRPr="00876E77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3CCB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>Строковый</w:t>
            </w:r>
            <w:proofErr w:type="spellEnd"/>
            <w:r w:rsidRPr="00503CCB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503CCB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>тип</w:t>
            </w:r>
            <w:proofErr w:type="spellEnd"/>
            <w:r w:rsidRPr="00503CCB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 xml:space="preserve"> данных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(3 ч.)</w:t>
            </w:r>
          </w:p>
        </w:tc>
      </w:tr>
      <w:tr w:rsidR="00ED7665" w:rsidRPr="0063463A" w:rsidTr="006F5827">
        <w:trPr>
          <w:trHeight w:val="500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12782D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Индексация</w:t>
            </w:r>
            <w:r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. </w:t>
            </w:r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Срезы</w:t>
            </w:r>
          </w:p>
        </w:tc>
        <w:tc>
          <w:tcPr>
            <w:tcW w:w="440" w:type="pct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24.01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  <w:shd w:val="clear" w:color="auto" w:fill="auto"/>
          </w:tcPr>
          <w:p w:rsidR="00ED7665" w:rsidRDefault="00ED7665" w:rsidP="006F5827">
            <w:pPr>
              <w:spacing w:after="0" w:line="240" w:lineRule="auto"/>
            </w:pPr>
            <w:r w:rsidRPr="00057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</w:t>
            </w:r>
            <w:r w:rsidRPr="00057C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7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</w:tr>
      <w:tr w:rsidR="00ED7665" w:rsidRPr="0063463A" w:rsidTr="006F5827">
        <w:trPr>
          <w:trHeight w:val="341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12782D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Методы строк</w:t>
            </w:r>
          </w:p>
        </w:tc>
        <w:tc>
          <w:tcPr>
            <w:tcW w:w="440" w:type="pct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31.01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  <w:shd w:val="clear" w:color="auto" w:fill="auto"/>
          </w:tcPr>
          <w:p w:rsidR="00ED7665" w:rsidRDefault="00ED7665" w:rsidP="006F5827">
            <w:pPr>
              <w:spacing w:after="0" w:line="240" w:lineRule="auto"/>
            </w:pPr>
            <w:r w:rsidRPr="00057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</w:t>
            </w:r>
            <w:r w:rsidRPr="00057C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</w:tr>
      <w:tr w:rsidR="00ED7665" w:rsidRPr="0063463A" w:rsidTr="006F5827">
        <w:trPr>
          <w:trHeight w:val="500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12782D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Строки в памяти компьютера, кодировка </w:t>
            </w:r>
            <w:proofErr w:type="spellStart"/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Unicode</w:t>
            </w:r>
            <w:proofErr w:type="spellEnd"/>
          </w:p>
        </w:tc>
        <w:tc>
          <w:tcPr>
            <w:tcW w:w="440" w:type="pct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07.02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ED7665" w:rsidRPr="006C688D" w:rsidRDefault="00ED7665" w:rsidP="006F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57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</w:tr>
      <w:tr w:rsidR="00ED7665" w:rsidRPr="0063463A" w:rsidTr="006F5827">
        <w:trPr>
          <w:trHeight w:val="283"/>
        </w:trPr>
        <w:tc>
          <w:tcPr>
            <w:tcW w:w="5000" w:type="pct"/>
            <w:gridSpan w:val="7"/>
            <w:shd w:val="clear" w:color="auto" w:fill="auto"/>
          </w:tcPr>
          <w:p w:rsidR="00ED7665" w:rsidRPr="00876E77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6E77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>Списки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(4 ч.)</w:t>
            </w:r>
          </w:p>
        </w:tc>
      </w:tr>
      <w:tr w:rsidR="00ED7665" w:rsidRPr="0063463A" w:rsidTr="006F5827">
        <w:trPr>
          <w:trHeight w:val="500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876E77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Введение в списки</w:t>
            </w:r>
          </w:p>
          <w:p w:rsidR="00ED7665" w:rsidRPr="0012782D" w:rsidRDefault="00ED7665" w:rsidP="006F5827">
            <w:pPr>
              <w:pStyle w:val="a6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Основы работы со списками</w:t>
            </w:r>
          </w:p>
        </w:tc>
        <w:tc>
          <w:tcPr>
            <w:tcW w:w="440" w:type="pct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14.02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ED7665" w:rsidRPr="00723089" w:rsidRDefault="00ED7665" w:rsidP="006F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65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</w:t>
            </w:r>
          </w:p>
        </w:tc>
      </w:tr>
      <w:tr w:rsidR="00ED7665" w:rsidRPr="0063463A" w:rsidTr="006F5827">
        <w:trPr>
          <w:trHeight w:val="500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876E77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Методы списков. </w:t>
            </w:r>
          </w:p>
          <w:p w:rsidR="00ED7665" w:rsidRPr="0012782D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Вывод элементов списка</w:t>
            </w:r>
          </w:p>
        </w:tc>
        <w:tc>
          <w:tcPr>
            <w:tcW w:w="440" w:type="pct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21.02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ED7665" w:rsidRPr="006C688D" w:rsidRDefault="00ED7665" w:rsidP="006F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консультация</w:t>
            </w:r>
          </w:p>
        </w:tc>
      </w:tr>
      <w:tr w:rsidR="00ED7665" w:rsidRPr="0063463A" w:rsidTr="006F5827">
        <w:trPr>
          <w:trHeight w:val="531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12782D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Методы строк: </w:t>
            </w:r>
            <w:proofErr w:type="spellStart"/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split</w:t>
            </w:r>
            <w:proofErr w:type="spellEnd"/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, </w:t>
            </w:r>
            <w:proofErr w:type="spellStart"/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join</w:t>
            </w:r>
            <w:proofErr w:type="spellEnd"/>
          </w:p>
        </w:tc>
        <w:tc>
          <w:tcPr>
            <w:tcW w:w="440" w:type="pct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28.02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ED7665" w:rsidRDefault="00ED7665" w:rsidP="006F5827">
            <w:r w:rsidRPr="00966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самостоятельная работа</w:t>
            </w:r>
          </w:p>
        </w:tc>
      </w:tr>
      <w:tr w:rsidR="00ED7665" w:rsidRPr="0063463A" w:rsidTr="006F5827">
        <w:trPr>
          <w:trHeight w:val="500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876E77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Списочные выражения</w:t>
            </w:r>
          </w:p>
          <w:p w:rsidR="00ED7665" w:rsidRPr="0012782D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lastRenderedPageBreak/>
              <w:t>Сортировка списков</w:t>
            </w:r>
          </w:p>
        </w:tc>
        <w:tc>
          <w:tcPr>
            <w:tcW w:w="440" w:type="pct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lastRenderedPageBreak/>
              <w:t>0</w:t>
            </w:r>
            <w:r w:rsidR="00D90C3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.03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ED7665" w:rsidRDefault="00ED7665" w:rsidP="006F5827">
            <w:r w:rsidRPr="00966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</w:tr>
      <w:tr w:rsidR="00ED7665" w:rsidRPr="0063463A" w:rsidTr="006F5827">
        <w:trPr>
          <w:trHeight w:val="267"/>
        </w:trPr>
        <w:tc>
          <w:tcPr>
            <w:tcW w:w="5000" w:type="pct"/>
            <w:gridSpan w:val="7"/>
            <w:shd w:val="clear" w:color="auto" w:fill="auto"/>
          </w:tcPr>
          <w:p w:rsidR="00ED7665" w:rsidRPr="00876E77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6E77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(3 ч.)</w:t>
            </w:r>
          </w:p>
        </w:tc>
      </w:tr>
      <w:tr w:rsidR="00ED7665" w:rsidRPr="0063463A" w:rsidTr="006F5827">
        <w:trPr>
          <w:trHeight w:val="500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876E77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Функции без параметров</w:t>
            </w:r>
          </w:p>
          <w:p w:rsidR="00ED7665" w:rsidRPr="00FE0936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Функции с параметрами</w:t>
            </w:r>
          </w:p>
        </w:tc>
        <w:tc>
          <w:tcPr>
            <w:tcW w:w="440" w:type="pct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D90C3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.03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ED7665" w:rsidRPr="006C688D" w:rsidRDefault="00ED7665" w:rsidP="006F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65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ED7665" w:rsidRPr="0063463A" w:rsidTr="006F5827">
        <w:trPr>
          <w:trHeight w:val="505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876E77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Локальные и глобальные переменные</w:t>
            </w:r>
          </w:p>
          <w:p w:rsidR="00ED7665" w:rsidRPr="0012782D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</w:tc>
        <w:tc>
          <w:tcPr>
            <w:tcW w:w="440" w:type="pct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</w:t>
            </w:r>
            <w:r w:rsidR="00D90C3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.03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ED7665" w:rsidRDefault="00ED7665" w:rsidP="006F5827">
            <w:r w:rsidRPr="00CE5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самостоятельная работа</w:t>
            </w:r>
          </w:p>
        </w:tc>
      </w:tr>
      <w:tr w:rsidR="00ED7665" w:rsidRPr="0063463A" w:rsidTr="006F5827">
        <w:trPr>
          <w:trHeight w:val="500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12782D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Функции с возвратом значения.</w:t>
            </w:r>
          </w:p>
        </w:tc>
        <w:tc>
          <w:tcPr>
            <w:tcW w:w="440" w:type="pct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</w:t>
            </w:r>
            <w:r w:rsidR="00D90C3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.04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ED7665" w:rsidRDefault="00ED7665" w:rsidP="006F5827">
            <w:r w:rsidRPr="00CE5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Практикум, </w:t>
            </w:r>
            <w:r w:rsidRPr="005E1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</w:t>
            </w:r>
          </w:p>
        </w:tc>
      </w:tr>
      <w:tr w:rsidR="00ED7665" w:rsidRPr="0063463A" w:rsidTr="006F5827">
        <w:trPr>
          <w:trHeight w:val="386"/>
        </w:trPr>
        <w:tc>
          <w:tcPr>
            <w:tcW w:w="5000" w:type="pct"/>
            <w:gridSpan w:val="7"/>
            <w:shd w:val="clear" w:color="auto" w:fill="auto"/>
          </w:tcPr>
          <w:p w:rsidR="00ED7665" w:rsidRPr="00CE5B63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6E77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>Работа</w:t>
            </w:r>
            <w:proofErr w:type="spellEnd"/>
            <w:r w:rsidRPr="00876E77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876E77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>над</w:t>
            </w:r>
            <w:proofErr w:type="spellEnd"/>
            <w:r w:rsidRPr="00876E77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876E77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>мини-проектом</w:t>
            </w:r>
            <w:proofErr w:type="spellEnd"/>
          </w:p>
        </w:tc>
      </w:tr>
      <w:tr w:rsidR="00ED7665" w:rsidRPr="0063463A" w:rsidTr="006F5827">
        <w:trPr>
          <w:trHeight w:val="500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876E77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Модуль </w:t>
            </w:r>
            <w:proofErr w:type="spellStart"/>
            <w:r w:rsidRPr="00876E7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random</w:t>
            </w:r>
            <w:proofErr w:type="spellEnd"/>
          </w:p>
          <w:p w:rsidR="00ED7665" w:rsidRPr="00F60EDA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Числовая угадайка</w:t>
            </w:r>
          </w:p>
        </w:tc>
        <w:tc>
          <w:tcPr>
            <w:tcW w:w="440" w:type="pct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D90C3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.04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ED7665" w:rsidRPr="00065171" w:rsidRDefault="00ED7665" w:rsidP="006F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консультация </w:t>
            </w:r>
          </w:p>
        </w:tc>
      </w:tr>
      <w:tr w:rsidR="00ED7665" w:rsidRPr="0063463A" w:rsidTr="006F5827">
        <w:trPr>
          <w:trHeight w:val="500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15446C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Магический шар</w:t>
            </w:r>
          </w:p>
        </w:tc>
        <w:tc>
          <w:tcPr>
            <w:tcW w:w="440" w:type="pct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D90C3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.04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ED7665" w:rsidRPr="006C688D" w:rsidRDefault="00ED7665" w:rsidP="006F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самостоятельная работа</w:t>
            </w:r>
          </w:p>
        </w:tc>
      </w:tr>
      <w:tr w:rsidR="00ED7665" w:rsidRPr="0063463A" w:rsidTr="006F5827">
        <w:trPr>
          <w:trHeight w:val="500"/>
        </w:trPr>
        <w:tc>
          <w:tcPr>
            <w:tcW w:w="348" w:type="pct"/>
            <w:shd w:val="clear" w:color="auto" w:fill="auto"/>
          </w:tcPr>
          <w:p w:rsidR="00ED7665" w:rsidRPr="0063463A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69" w:type="pct"/>
            <w:shd w:val="clear" w:color="auto" w:fill="auto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15446C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Генератор безопасных паролей</w:t>
            </w:r>
          </w:p>
        </w:tc>
        <w:tc>
          <w:tcPr>
            <w:tcW w:w="440" w:type="pct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="00D90C3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.04</w:t>
            </w:r>
          </w:p>
        </w:tc>
        <w:tc>
          <w:tcPr>
            <w:tcW w:w="375" w:type="pct"/>
            <w:gridSpan w:val="2"/>
          </w:tcPr>
          <w:p w:rsidR="00ED7665" w:rsidRPr="006C688D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386" w:type="pct"/>
          </w:tcPr>
          <w:p w:rsidR="00ED7665" w:rsidRPr="006C688D" w:rsidRDefault="00ED7665" w:rsidP="006F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E1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</w:t>
            </w:r>
          </w:p>
        </w:tc>
      </w:tr>
      <w:tr w:rsidR="00ED7665" w:rsidRPr="0063463A" w:rsidTr="006F5827">
        <w:trPr>
          <w:trHeight w:val="500"/>
        </w:trPr>
        <w:tc>
          <w:tcPr>
            <w:tcW w:w="348" w:type="pct"/>
            <w:shd w:val="clear" w:color="auto" w:fill="auto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9" w:type="pct"/>
            <w:shd w:val="clear" w:color="auto" w:fill="auto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5E1FB6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Шифр Цезаря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</w:t>
            </w:r>
            <w:r w:rsidRPr="00876E7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Угадайка слов</w:t>
            </w:r>
          </w:p>
        </w:tc>
        <w:tc>
          <w:tcPr>
            <w:tcW w:w="440" w:type="pct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</w:t>
            </w:r>
            <w:r w:rsidR="00D90C3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.05</w:t>
            </w:r>
          </w:p>
        </w:tc>
        <w:tc>
          <w:tcPr>
            <w:tcW w:w="375" w:type="pct"/>
            <w:gridSpan w:val="2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386" w:type="pct"/>
          </w:tcPr>
          <w:p w:rsidR="00ED7665" w:rsidRPr="00723089" w:rsidRDefault="00ED7665" w:rsidP="006F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7665" w:rsidRPr="0063463A" w:rsidTr="006F5827">
        <w:trPr>
          <w:trHeight w:val="500"/>
        </w:trPr>
        <w:tc>
          <w:tcPr>
            <w:tcW w:w="348" w:type="pct"/>
            <w:shd w:val="clear" w:color="auto" w:fill="auto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69" w:type="pct"/>
            <w:shd w:val="clear" w:color="auto" w:fill="auto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5E1FB6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Калькулятор систем счисления</w:t>
            </w:r>
          </w:p>
        </w:tc>
        <w:tc>
          <w:tcPr>
            <w:tcW w:w="440" w:type="pct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D90C3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.05</w:t>
            </w:r>
          </w:p>
        </w:tc>
        <w:tc>
          <w:tcPr>
            <w:tcW w:w="375" w:type="pct"/>
            <w:gridSpan w:val="2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386" w:type="pct"/>
          </w:tcPr>
          <w:p w:rsidR="00ED7665" w:rsidRPr="00723089" w:rsidRDefault="00ED7665" w:rsidP="006F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7665" w:rsidRPr="0063463A" w:rsidTr="006F5827">
        <w:trPr>
          <w:trHeight w:val="500"/>
        </w:trPr>
        <w:tc>
          <w:tcPr>
            <w:tcW w:w="348" w:type="pct"/>
            <w:shd w:val="clear" w:color="auto" w:fill="auto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69" w:type="pct"/>
            <w:shd w:val="clear" w:color="auto" w:fill="auto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ED7665" w:rsidRPr="00876E77" w:rsidRDefault="00ED7665" w:rsidP="006F5827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Обобщение изученного</w:t>
            </w:r>
          </w:p>
        </w:tc>
        <w:tc>
          <w:tcPr>
            <w:tcW w:w="440" w:type="pct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="00D90C3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.05</w:t>
            </w:r>
          </w:p>
        </w:tc>
        <w:tc>
          <w:tcPr>
            <w:tcW w:w="375" w:type="pct"/>
            <w:gridSpan w:val="2"/>
          </w:tcPr>
          <w:p w:rsidR="00ED7665" w:rsidRDefault="00ED7665" w:rsidP="006F58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386" w:type="pct"/>
          </w:tcPr>
          <w:p w:rsidR="00ED7665" w:rsidRPr="00723089" w:rsidRDefault="00ED7665" w:rsidP="006F5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D7665" w:rsidRPr="00ED7665" w:rsidRDefault="00ED7665" w:rsidP="00ED7665">
      <w:pPr>
        <w:jc w:val="center"/>
        <w:rPr>
          <w:b/>
          <w:sz w:val="28"/>
          <w:szCs w:val="28"/>
        </w:rPr>
      </w:pPr>
    </w:p>
    <w:p w:rsidR="0063463A" w:rsidRDefault="0063463A" w:rsidP="0063463A">
      <w:pPr>
        <w:pStyle w:val="a8"/>
        <w:jc w:val="both"/>
        <w:rPr>
          <w:b/>
          <w:sz w:val="28"/>
          <w:szCs w:val="28"/>
        </w:rPr>
      </w:pPr>
    </w:p>
    <w:tbl>
      <w:tblPr>
        <w:tblW w:w="5689" w:type="pct"/>
        <w:tblInd w:w="-856" w:type="dxa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997"/>
        <w:gridCol w:w="4215"/>
        <w:gridCol w:w="936"/>
        <w:gridCol w:w="6"/>
        <w:gridCol w:w="791"/>
        <w:gridCol w:w="2947"/>
      </w:tblGrid>
      <w:tr w:rsidR="004751E8" w:rsidRPr="0063463A" w:rsidTr="00ED7665">
        <w:trPr>
          <w:trHeight w:val="556"/>
        </w:trPr>
        <w:tc>
          <w:tcPr>
            <w:tcW w:w="348" w:type="pct"/>
            <w:vMerge w:val="restart"/>
            <w:shd w:val="clear" w:color="auto" w:fill="auto"/>
          </w:tcPr>
          <w:p w:rsidR="004751E8" w:rsidRPr="0063463A" w:rsidRDefault="004751E8" w:rsidP="0020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№</w:t>
            </w:r>
          </w:p>
          <w:p w:rsidR="004751E8" w:rsidRPr="0063463A" w:rsidRDefault="004751E8" w:rsidP="0020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69" w:type="pct"/>
            <w:vMerge w:val="restart"/>
            <w:shd w:val="clear" w:color="auto" w:fill="auto"/>
          </w:tcPr>
          <w:p w:rsidR="004751E8" w:rsidRDefault="004751E8" w:rsidP="0020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Кол-во</w:t>
            </w:r>
          </w:p>
          <w:p w:rsidR="004751E8" w:rsidRPr="0063463A" w:rsidRDefault="004751E8" w:rsidP="0020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часов</w:t>
            </w:r>
          </w:p>
          <w:p w:rsidR="004751E8" w:rsidRPr="0063463A" w:rsidRDefault="004751E8" w:rsidP="0020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2" w:type="pct"/>
            <w:vMerge w:val="restart"/>
            <w:shd w:val="clear" w:color="auto" w:fill="auto"/>
          </w:tcPr>
          <w:p w:rsidR="004751E8" w:rsidRPr="0063463A" w:rsidRDefault="004751E8" w:rsidP="0020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Содержание </w:t>
            </w:r>
          </w:p>
          <w:p w:rsidR="004751E8" w:rsidRPr="0063463A" w:rsidRDefault="004751E8" w:rsidP="0020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(тема занятия)</w:t>
            </w:r>
          </w:p>
        </w:tc>
        <w:tc>
          <w:tcPr>
            <w:tcW w:w="443" w:type="pct"/>
            <w:gridSpan w:val="2"/>
          </w:tcPr>
          <w:p w:rsidR="004751E8" w:rsidRPr="00BF5A99" w:rsidRDefault="004751E8" w:rsidP="0020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F5A9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По плану</w:t>
            </w:r>
          </w:p>
        </w:tc>
        <w:tc>
          <w:tcPr>
            <w:tcW w:w="371" w:type="pct"/>
          </w:tcPr>
          <w:p w:rsidR="004751E8" w:rsidRPr="00BF5A99" w:rsidRDefault="004751E8" w:rsidP="0020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F5A9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386" w:type="pct"/>
            <w:vMerge w:val="restart"/>
            <w:shd w:val="clear" w:color="auto" w:fill="auto"/>
          </w:tcPr>
          <w:p w:rsidR="004751E8" w:rsidRPr="0063463A" w:rsidRDefault="004751E8" w:rsidP="0020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</w:p>
          <w:p w:rsidR="004751E8" w:rsidRPr="0063463A" w:rsidRDefault="004751E8" w:rsidP="0020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4751E8" w:rsidRPr="0063463A" w:rsidTr="00ED7665">
        <w:trPr>
          <w:trHeight w:val="556"/>
        </w:trPr>
        <w:tc>
          <w:tcPr>
            <w:tcW w:w="348" w:type="pct"/>
            <w:vMerge/>
            <w:shd w:val="clear" w:color="auto" w:fill="auto"/>
          </w:tcPr>
          <w:p w:rsidR="004751E8" w:rsidRPr="0063463A" w:rsidRDefault="004751E8" w:rsidP="0020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vMerge/>
            <w:shd w:val="clear" w:color="auto" w:fill="auto"/>
          </w:tcPr>
          <w:p w:rsidR="004751E8" w:rsidRDefault="004751E8" w:rsidP="0020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2" w:type="pct"/>
            <w:vMerge/>
            <w:shd w:val="clear" w:color="auto" w:fill="auto"/>
          </w:tcPr>
          <w:p w:rsidR="004751E8" w:rsidRPr="0063463A" w:rsidRDefault="004751E8" w:rsidP="0020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gridSpan w:val="2"/>
          </w:tcPr>
          <w:p w:rsidR="004751E8" w:rsidRPr="0063463A" w:rsidRDefault="004751E8" w:rsidP="0020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  <w:r w:rsidR="00D90C3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71" w:type="pct"/>
          </w:tcPr>
          <w:p w:rsidR="004751E8" w:rsidRPr="0063463A" w:rsidRDefault="004751E8" w:rsidP="0020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  <w:r w:rsidR="00D90C3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6" w:type="pct"/>
            <w:vMerge/>
            <w:shd w:val="clear" w:color="auto" w:fill="auto"/>
          </w:tcPr>
          <w:p w:rsidR="004751E8" w:rsidRDefault="004751E8" w:rsidP="0020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61B55" w:rsidRPr="0063463A" w:rsidTr="00ED7665">
        <w:trPr>
          <w:trHeight w:val="300"/>
        </w:trPr>
        <w:tc>
          <w:tcPr>
            <w:tcW w:w="5000" w:type="pct"/>
            <w:gridSpan w:val="7"/>
            <w:shd w:val="clear" w:color="auto" w:fill="auto"/>
          </w:tcPr>
          <w:p w:rsidR="00A61B55" w:rsidRPr="00D75303" w:rsidRDefault="00A61B55" w:rsidP="0012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7530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Вв</w:t>
            </w:r>
            <w:r w:rsidR="00633A0C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од вывод данных</w:t>
            </w:r>
            <w:r w:rsidRPr="00D7530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(</w:t>
            </w:r>
            <w:r w:rsidR="00633A0C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ч.)</w:t>
            </w:r>
          </w:p>
        </w:tc>
      </w:tr>
      <w:tr w:rsidR="004751E8" w:rsidRPr="0063463A" w:rsidTr="00ED7665">
        <w:trPr>
          <w:trHeight w:val="281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63463A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35424C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Введение. Знакомство с </w:t>
            </w:r>
            <w:proofErr w:type="spellStart"/>
            <w:r w:rsidRPr="0035424C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Python</w:t>
            </w:r>
            <w:proofErr w:type="spellEnd"/>
          </w:p>
        </w:tc>
        <w:tc>
          <w:tcPr>
            <w:tcW w:w="440" w:type="pct"/>
          </w:tcPr>
          <w:p w:rsidR="004751E8" w:rsidRPr="006C688D" w:rsidRDefault="004751E8" w:rsidP="00ED7665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</w:t>
            </w:r>
            <w:r w:rsidR="00D90C3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.09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  <w:shd w:val="clear" w:color="auto" w:fill="auto"/>
          </w:tcPr>
          <w:p w:rsidR="004751E8" w:rsidRPr="00723089" w:rsidRDefault="004751E8" w:rsidP="00585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089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практикум </w:t>
            </w:r>
          </w:p>
        </w:tc>
      </w:tr>
      <w:tr w:rsidR="004751E8" w:rsidRPr="0063463A" w:rsidTr="00ED7665">
        <w:trPr>
          <w:trHeight w:val="286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63463A" w:rsidRDefault="004751E8" w:rsidP="005855A1">
            <w:pPr>
              <w:pStyle w:val="a6"/>
              <w:ind w:firstLine="33"/>
              <w:jc w:val="both"/>
              <w:rPr>
                <w:rStyle w:val="apple-converted-space"/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633A0C">
              <w:rPr>
                <w:rStyle w:val="apple-converted-space"/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Команды </w:t>
            </w:r>
            <w:proofErr w:type="spellStart"/>
            <w:r w:rsidRPr="00633A0C">
              <w:rPr>
                <w:rStyle w:val="apple-converted-space"/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print</w:t>
            </w:r>
            <w:proofErr w:type="spellEnd"/>
            <w:r w:rsidRPr="00633A0C">
              <w:rPr>
                <w:rStyle w:val="apple-converted-space"/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 и </w:t>
            </w:r>
            <w:proofErr w:type="spellStart"/>
            <w:r w:rsidRPr="00633A0C">
              <w:rPr>
                <w:rStyle w:val="apple-converted-space"/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input</w:t>
            </w:r>
            <w:proofErr w:type="spellEnd"/>
          </w:p>
        </w:tc>
        <w:tc>
          <w:tcPr>
            <w:tcW w:w="440" w:type="pct"/>
          </w:tcPr>
          <w:p w:rsidR="004751E8" w:rsidRDefault="004751E8" w:rsidP="00ED7665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D90C3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.09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751E8" w:rsidRPr="0063463A" w:rsidTr="00ED7665">
        <w:trPr>
          <w:trHeight w:val="261"/>
        </w:trPr>
        <w:tc>
          <w:tcPr>
            <w:tcW w:w="348" w:type="pct"/>
            <w:shd w:val="clear" w:color="auto" w:fill="auto"/>
          </w:tcPr>
          <w:p w:rsidR="004751E8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63463A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</w:pPr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  <w:t xml:space="preserve">Параметры </w:t>
            </w:r>
            <w:proofErr w:type="spellStart"/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  <w:t>sep</w:t>
            </w:r>
            <w:proofErr w:type="spellEnd"/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  <w:shd w:val="clear" w:color="auto" w:fill="FFFFFF"/>
              </w:rPr>
              <w:t>end</w:t>
            </w:r>
            <w:proofErr w:type="spellEnd"/>
          </w:p>
        </w:tc>
        <w:tc>
          <w:tcPr>
            <w:tcW w:w="440" w:type="pct"/>
          </w:tcPr>
          <w:p w:rsidR="004751E8" w:rsidRDefault="00D90C34" w:rsidP="00ED7665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21</w:t>
            </w:r>
            <w:r w:rsidR="004751E8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.09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  <w:shd w:val="clear" w:color="auto" w:fill="auto"/>
          </w:tcPr>
          <w:p w:rsidR="004751E8" w:rsidRPr="00723089" w:rsidRDefault="004751E8" w:rsidP="00585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</w:tr>
      <w:tr w:rsidR="004751E8" w:rsidRPr="0063463A" w:rsidTr="00ED7665">
        <w:trPr>
          <w:trHeight w:val="266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63463A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Целочисленная арифметика. Часть 1</w:t>
            </w:r>
          </w:p>
        </w:tc>
        <w:tc>
          <w:tcPr>
            <w:tcW w:w="440" w:type="pct"/>
          </w:tcPr>
          <w:p w:rsidR="004751E8" w:rsidRPr="006C688D" w:rsidRDefault="004751E8" w:rsidP="00ED7665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</w:t>
            </w:r>
            <w:r w:rsidR="00D90C3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.09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751E8" w:rsidRPr="0063463A" w:rsidTr="00ED7665">
        <w:trPr>
          <w:trHeight w:val="255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63463A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Целочисленная арифметика. Часть </w:t>
            </w:r>
            <w:r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2</w:t>
            </w:r>
          </w:p>
        </w:tc>
        <w:tc>
          <w:tcPr>
            <w:tcW w:w="440" w:type="pct"/>
          </w:tcPr>
          <w:p w:rsidR="004751E8" w:rsidRPr="006C688D" w:rsidRDefault="004751E8" w:rsidP="00ED7665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</w:t>
            </w:r>
            <w:r w:rsidR="00D90C3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.10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4751E8" w:rsidRPr="006C688D" w:rsidRDefault="004751E8" w:rsidP="00585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консультация</w:t>
            </w:r>
          </w:p>
        </w:tc>
      </w:tr>
      <w:tr w:rsidR="004751E8" w:rsidRPr="0063463A" w:rsidTr="00ED7665">
        <w:trPr>
          <w:trHeight w:val="500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ED7665" w:rsidP="005855A1">
            <w:pPr>
              <w:tabs>
                <w:tab w:val="left" w:pos="252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  </w:t>
            </w:r>
            <w:r w:rsidR="004751E8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A000AB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Итоговая работа на ввод-вывод данных</w:t>
            </w:r>
          </w:p>
        </w:tc>
        <w:tc>
          <w:tcPr>
            <w:tcW w:w="440" w:type="pct"/>
          </w:tcPr>
          <w:p w:rsidR="004751E8" w:rsidRDefault="00444035" w:rsidP="00ED7665">
            <w:pPr>
              <w:tabs>
                <w:tab w:val="left" w:pos="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D90C3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</w:t>
            </w:r>
            <w:r w:rsidR="004751E8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.10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tabs>
                <w:tab w:val="left" w:pos="252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4751E8" w:rsidRPr="006C688D" w:rsidRDefault="004751E8" w:rsidP="00585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</w:tr>
      <w:tr w:rsidR="005855A1" w:rsidRPr="0063463A" w:rsidTr="00ED7665">
        <w:trPr>
          <w:trHeight w:val="268"/>
        </w:trPr>
        <w:tc>
          <w:tcPr>
            <w:tcW w:w="5000" w:type="pct"/>
            <w:gridSpan w:val="7"/>
            <w:shd w:val="clear" w:color="auto" w:fill="auto"/>
          </w:tcPr>
          <w:p w:rsidR="005855A1" w:rsidRPr="00723089" w:rsidRDefault="005855A1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A0C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Условный оператор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(4 ч.)</w:t>
            </w:r>
          </w:p>
        </w:tc>
      </w:tr>
      <w:tr w:rsidR="004751E8" w:rsidRPr="0063463A" w:rsidTr="00ED7665">
        <w:trPr>
          <w:trHeight w:val="190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tabs>
                <w:tab w:val="left" w:pos="252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Выбор из двух</w:t>
            </w:r>
          </w:p>
        </w:tc>
        <w:tc>
          <w:tcPr>
            <w:tcW w:w="440" w:type="pct"/>
          </w:tcPr>
          <w:p w:rsidR="004751E8" w:rsidRDefault="004751E8" w:rsidP="00ED7665">
            <w:pPr>
              <w:tabs>
                <w:tab w:val="left" w:pos="-101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D90C3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.10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tabs>
                <w:tab w:val="left" w:pos="252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4751E8" w:rsidRPr="00723089" w:rsidRDefault="004751E8" w:rsidP="00585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консультация</w:t>
            </w:r>
          </w:p>
        </w:tc>
      </w:tr>
      <w:tr w:rsidR="004751E8" w:rsidRPr="0063463A" w:rsidTr="00ED7665">
        <w:trPr>
          <w:trHeight w:val="321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A000AB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Логические операции</w:t>
            </w:r>
          </w:p>
        </w:tc>
        <w:tc>
          <w:tcPr>
            <w:tcW w:w="440" w:type="pct"/>
          </w:tcPr>
          <w:p w:rsidR="004751E8" w:rsidRDefault="004751E8" w:rsidP="00ED7665">
            <w:pPr>
              <w:tabs>
                <w:tab w:val="left" w:pos="-101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0C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pct"/>
          </w:tcPr>
          <w:p w:rsidR="004751E8" w:rsidRPr="006C688D" w:rsidRDefault="004751E8" w:rsidP="00585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</w:tr>
      <w:tr w:rsidR="004751E8" w:rsidRPr="0063463A" w:rsidTr="00ED7665">
        <w:trPr>
          <w:trHeight w:val="500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Default="004751E8" w:rsidP="005855A1">
            <w:pPr>
              <w:pStyle w:val="a6"/>
              <w:ind w:firstLine="33"/>
              <w:jc w:val="both"/>
            </w:pPr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Вложенные и каскадные условия</w:t>
            </w:r>
          </w:p>
        </w:tc>
        <w:tc>
          <w:tcPr>
            <w:tcW w:w="440" w:type="pct"/>
          </w:tcPr>
          <w:p w:rsidR="004751E8" w:rsidRDefault="00444035" w:rsidP="00ED7665">
            <w:pPr>
              <w:tabs>
                <w:tab w:val="left" w:pos="-101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90C3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51E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pct"/>
          </w:tcPr>
          <w:p w:rsidR="004751E8" w:rsidRDefault="004751E8" w:rsidP="005855A1">
            <w:pPr>
              <w:spacing w:after="0" w:line="240" w:lineRule="auto"/>
            </w:pP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презентация результатов</w:t>
            </w:r>
          </w:p>
        </w:tc>
      </w:tr>
      <w:tr w:rsidR="004751E8" w:rsidRPr="0063463A" w:rsidTr="00ED7665">
        <w:trPr>
          <w:trHeight w:val="500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12782D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Итоговая работа на условный оператор</w:t>
            </w:r>
          </w:p>
        </w:tc>
        <w:tc>
          <w:tcPr>
            <w:tcW w:w="440" w:type="pct"/>
          </w:tcPr>
          <w:p w:rsidR="004751E8" w:rsidRDefault="004751E8" w:rsidP="00ED7665">
            <w:pPr>
              <w:tabs>
                <w:tab w:val="left" w:pos="-101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90C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pct"/>
          </w:tcPr>
          <w:p w:rsidR="004751E8" w:rsidRDefault="004751E8" w:rsidP="005855A1">
            <w:pPr>
              <w:spacing w:after="0" w:line="240" w:lineRule="auto"/>
            </w:pP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презентация результатов</w:t>
            </w:r>
          </w:p>
        </w:tc>
      </w:tr>
      <w:tr w:rsidR="005855A1" w:rsidRPr="0063463A" w:rsidTr="00ED7665">
        <w:trPr>
          <w:trHeight w:val="286"/>
        </w:trPr>
        <w:tc>
          <w:tcPr>
            <w:tcW w:w="5000" w:type="pct"/>
            <w:gridSpan w:val="7"/>
            <w:shd w:val="clear" w:color="auto" w:fill="auto"/>
          </w:tcPr>
          <w:p w:rsidR="005855A1" w:rsidRPr="00663183" w:rsidRDefault="005855A1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A0C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Типы данных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(3 ч.)</w:t>
            </w:r>
          </w:p>
        </w:tc>
      </w:tr>
      <w:tr w:rsidR="004751E8" w:rsidRPr="0063463A" w:rsidTr="00ED7665">
        <w:trPr>
          <w:trHeight w:val="350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12782D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Числовые типы данных: </w:t>
            </w:r>
            <w:proofErr w:type="spellStart"/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int</w:t>
            </w:r>
            <w:proofErr w:type="spellEnd"/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, </w:t>
            </w:r>
            <w:proofErr w:type="spellStart"/>
            <w:r w:rsidRPr="00633A0C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float</w:t>
            </w:r>
            <w:proofErr w:type="spellEnd"/>
          </w:p>
        </w:tc>
        <w:tc>
          <w:tcPr>
            <w:tcW w:w="440" w:type="pct"/>
          </w:tcPr>
          <w:p w:rsidR="004751E8" w:rsidRDefault="00444035" w:rsidP="00ED7665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0C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751E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pct"/>
          </w:tcPr>
          <w:p w:rsidR="004751E8" w:rsidRDefault="004751E8" w:rsidP="005855A1">
            <w:pPr>
              <w:spacing w:after="0" w:line="240" w:lineRule="auto"/>
            </w:pP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</w:tr>
      <w:tr w:rsidR="004751E8" w:rsidRPr="0063463A" w:rsidTr="00ED7665">
        <w:trPr>
          <w:trHeight w:val="269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12782D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Модуль </w:t>
            </w:r>
            <w:proofErr w:type="spellStart"/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math</w:t>
            </w:r>
            <w:proofErr w:type="spellEnd"/>
          </w:p>
        </w:tc>
        <w:tc>
          <w:tcPr>
            <w:tcW w:w="440" w:type="pct"/>
          </w:tcPr>
          <w:p w:rsidR="004751E8" w:rsidRDefault="00D90C34" w:rsidP="00ED7665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751E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pct"/>
          </w:tcPr>
          <w:p w:rsidR="004751E8" w:rsidRDefault="004751E8" w:rsidP="005855A1">
            <w:pPr>
              <w:spacing w:after="0" w:line="240" w:lineRule="auto"/>
            </w:pP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</w:tr>
      <w:tr w:rsidR="004751E8" w:rsidRPr="0063463A" w:rsidTr="00ED7665">
        <w:trPr>
          <w:trHeight w:val="500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A000AB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Строковый тип данных</w:t>
            </w:r>
          </w:p>
        </w:tc>
        <w:tc>
          <w:tcPr>
            <w:tcW w:w="440" w:type="pct"/>
          </w:tcPr>
          <w:p w:rsidR="004751E8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</w:t>
            </w:r>
            <w:r w:rsidR="00D90C3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.12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4751E8" w:rsidRPr="006C688D" w:rsidRDefault="004751E8" w:rsidP="00585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55A1" w:rsidRPr="00D90C34" w:rsidTr="00ED7665">
        <w:trPr>
          <w:trHeight w:val="268"/>
        </w:trPr>
        <w:tc>
          <w:tcPr>
            <w:tcW w:w="5000" w:type="pct"/>
            <w:gridSpan w:val="7"/>
            <w:shd w:val="clear" w:color="auto" w:fill="auto"/>
          </w:tcPr>
          <w:p w:rsidR="005855A1" w:rsidRPr="00503CCB" w:rsidRDefault="005855A1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3CCB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Циклы</w:t>
            </w:r>
            <w:r w:rsidRPr="00503CCB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 xml:space="preserve"> for </w:t>
            </w:r>
            <w:r w:rsidRPr="00503CCB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и</w:t>
            </w:r>
            <w:r w:rsidRPr="00503CCB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 xml:space="preserve"> while (5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ч</w:t>
            </w:r>
            <w:r w:rsidRPr="00503CCB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>.)</w:t>
            </w:r>
          </w:p>
        </w:tc>
      </w:tr>
      <w:tr w:rsidR="004751E8" w:rsidRPr="0063463A" w:rsidTr="00ED7665">
        <w:trPr>
          <w:trHeight w:val="318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Цикл </w:t>
            </w:r>
            <w:proofErr w:type="spellStart"/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for</w:t>
            </w:r>
            <w:proofErr w:type="spellEnd"/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: функция </w:t>
            </w:r>
            <w:proofErr w:type="spellStart"/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range</w:t>
            </w:r>
            <w:proofErr w:type="spellEnd"/>
          </w:p>
        </w:tc>
        <w:tc>
          <w:tcPr>
            <w:tcW w:w="440" w:type="pct"/>
          </w:tcPr>
          <w:p w:rsidR="004751E8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D90C3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.12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4751E8" w:rsidRPr="00723089" w:rsidRDefault="004751E8" w:rsidP="00585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консультация</w:t>
            </w:r>
          </w:p>
        </w:tc>
      </w:tr>
      <w:tr w:rsidR="004751E8" w:rsidRPr="0063463A" w:rsidTr="00ED7665">
        <w:trPr>
          <w:trHeight w:val="500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A000AB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Частые сценарии</w:t>
            </w:r>
          </w:p>
        </w:tc>
        <w:tc>
          <w:tcPr>
            <w:tcW w:w="440" w:type="pct"/>
          </w:tcPr>
          <w:p w:rsidR="004751E8" w:rsidRDefault="00D90C34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21</w:t>
            </w:r>
            <w:r w:rsidR="004751E8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.12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4751E8" w:rsidRPr="006C688D" w:rsidRDefault="004751E8" w:rsidP="00585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651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5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751E8" w:rsidRPr="0063463A" w:rsidTr="00ED7665">
        <w:trPr>
          <w:trHeight w:val="500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503CCB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Цикл </w:t>
            </w:r>
            <w:proofErr w:type="spellStart"/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while</w:t>
            </w:r>
            <w:proofErr w:type="spellEnd"/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: обработка цифр числа</w:t>
            </w:r>
            <w:r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; </w:t>
            </w:r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 </w:t>
            </w:r>
          </w:p>
          <w:p w:rsidR="004751E8" w:rsidRPr="0012782D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proofErr w:type="spellStart"/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break</w:t>
            </w:r>
            <w:proofErr w:type="spellEnd"/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, </w:t>
            </w:r>
            <w:proofErr w:type="spellStart"/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continue</w:t>
            </w:r>
            <w:proofErr w:type="spellEnd"/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 и </w:t>
            </w:r>
            <w:proofErr w:type="spellStart"/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else</w:t>
            </w:r>
            <w:proofErr w:type="spellEnd"/>
          </w:p>
        </w:tc>
        <w:tc>
          <w:tcPr>
            <w:tcW w:w="440" w:type="pct"/>
          </w:tcPr>
          <w:p w:rsidR="004751E8" w:rsidRDefault="00D90C34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28</w:t>
            </w:r>
            <w:r w:rsidR="004751E8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.12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4751E8" w:rsidRDefault="004751E8" w:rsidP="005855A1">
            <w:pPr>
              <w:spacing w:after="0" w:line="240" w:lineRule="auto"/>
            </w:pPr>
            <w:r w:rsidRPr="00284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</w:t>
            </w:r>
            <w:r w:rsidRPr="002840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  <w:r w:rsidRPr="00284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751E8" w:rsidRPr="0063463A" w:rsidTr="00ED7665">
        <w:trPr>
          <w:trHeight w:val="565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503CCB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Поиск ошибок и </w:t>
            </w:r>
            <w:proofErr w:type="spellStart"/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ревью</w:t>
            </w:r>
            <w:proofErr w:type="spellEnd"/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 кода</w:t>
            </w:r>
          </w:p>
          <w:p w:rsidR="004751E8" w:rsidRPr="0012782D" w:rsidRDefault="004751E8" w:rsidP="00ED7665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 </w:t>
            </w:r>
          </w:p>
        </w:tc>
        <w:tc>
          <w:tcPr>
            <w:tcW w:w="440" w:type="pct"/>
          </w:tcPr>
          <w:p w:rsidR="004751E8" w:rsidRDefault="00D90C34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11</w:t>
            </w:r>
            <w:r w:rsidR="004751E8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.01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4751E8" w:rsidRDefault="004751E8" w:rsidP="005855A1">
            <w:pPr>
              <w:spacing w:after="0" w:line="240" w:lineRule="auto"/>
            </w:pPr>
            <w:r w:rsidRPr="00284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</w:t>
            </w:r>
            <w:r w:rsidRPr="002840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4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</w:tr>
      <w:tr w:rsidR="004751E8" w:rsidRPr="0063463A" w:rsidTr="00ED7665">
        <w:trPr>
          <w:trHeight w:val="275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12782D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503CCB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Вложенные циклы</w:t>
            </w:r>
          </w:p>
        </w:tc>
        <w:tc>
          <w:tcPr>
            <w:tcW w:w="440" w:type="pct"/>
          </w:tcPr>
          <w:p w:rsidR="004751E8" w:rsidRDefault="00444035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D90C3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8</w:t>
            </w:r>
            <w:r w:rsidR="004751E8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.01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651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</w:t>
            </w:r>
          </w:p>
        </w:tc>
      </w:tr>
      <w:tr w:rsidR="005855A1" w:rsidRPr="0063463A" w:rsidTr="00ED7665">
        <w:trPr>
          <w:trHeight w:val="280"/>
        </w:trPr>
        <w:tc>
          <w:tcPr>
            <w:tcW w:w="5000" w:type="pct"/>
            <w:gridSpan w:val="7"/>
            <w:shd w:val="clear" w:color="auto" w:fill="auto"/>
          </w:tcPr>
          <w:p w:rsidR="005855A1" w:rsidRPr="00876E77" w:rsidRDefault="005855A1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3CCB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>Строковый</w:t>
            </w:r>
            <w:proofErr w:type="spellEnd"/>
            <w:r w:rsidRPr="00503CCB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503CCB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>тип</w:t>
            </w:r>
            <w:proofErr w:type="spellEnd"/>
            <w:r w:rsidRPr="00503CCB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 xml:space="preserve"> данных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(3 ч.)</w:t>
            </w:r>
          </w:p>
        </w:tc>
      </w:tr>
      <w:tr w:rsidR="004751E8" w:rsidRPr="0063463A" w:rsidTr="00ED7665">
        <w:trPr>
          <w:trHeight w:val="500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12782D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Индексация</w:t>
            </w:r>
            <w:r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. </w:t>
            </w:r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Срезы</w:t>
            </w:r>
          </w:p>
        </w:tc>
        <w:tc>
          <w:tcPr>
            <w:tcW w:w="440" w:type="pct"/>
          </w:tcPr>
          <w:p w:rsidR="004751E8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</w:t>
            </w:r>
            <w:r w:rsidR="00D90C3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.01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  <w:shd w:val="clear" w:color="auto" w:fill="auto"/>
          </w:tcPr>
          <w:p w:rsidR="004751E8" w:rsidRDefault="004751E8" w:rsidP="005855A1">
            <w:pPr>
              <w:spacing w:after="0" w:line="240" w:lineRule="auto"/>
            </w:pPr>
            <w:r w:rsidRPr="00057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</w:t>
            </w:r>
            <w:r w:rsidRPr="00057C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7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</w:tr>
      <w:tr w:rsidR="004751E8" w:rsidRPr="0063463A" w:rsidTr="00ED7665">
        <w:trPr>
          <w:trHeight w:val="341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12782D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Методы строк</w:t>
            </w:r>
          </w:p>
        </w:tc>
        <w:tc>
          <w:tcPr>
            <w:tcW w:w="440" w:type="pct"/>
          </w:tcPr>
          <w:p w:rsidR="004751E8" w:rsidRDefault="00D90C34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01</w:t>
            </w:r>
            <w:r w:rsidR="004751E8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  <w:shd w:val="clear" w:color="auto" w:fill="auto"/>
          </w:tcPr>
          <w:p w:rsidR="004751E8" w:rsidRDefault="004751E8" w:rsidP="005855A1">
            <w:pPr>
              <w:spacing w:after="0" w:line="240" w:lineRule="auto"/>
            </w:pPr>
            <w:r w:rsidRPr="00057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</w:t>
            </w:r>
            <w:r w:rsidRPr="00057C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</w:tr>
      <w:tr w:rsidR="004751E8" w:rsidRPr="0063463A" w:rsidTr="00ED7665">
        <w:trPr>
          <w:trHeight w:val="500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12782D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Строки в памяти компьютера, кодировка </w:t>
            </w:r>
            <w:proofErr w:type="spellStart"/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Unicode</w:t>
            </w:r>
            <w:proofErr w:type="spellEnd"/>
          </w:p>
        </w:tc>
        <w:tc>
          <w:tcPr>
            <w:tcW w:w="440" w:type="pct"/>
          </w:tcPr>
          <w:p w:rsidR="004751E8" w:rsidRDefault="00444035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</w:t>
            </w:r>
            <w:r w:rsidR="00D90C3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8</w:t>
            </w:r>
            <w:r w:rsidR="004751E8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.02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4751E8" w:rsidRPr="006C688D" w:rsidRDefault="004751E8" w:rsidP="00585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57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</w:tr>
      <w:tr w:rsidR="005855A1" w:rsidRPr="0063463A" w:rsidTr="00ED7665">
        <w:trPr>
          <w:trHeight w:val="283"/>
        </w:trPr>
        <w:tc>
          <w:tcPr>
            <w:tcW w:w="5000" w:type="pct"/>
            <w:gridSpan w:val="7"/>
            <w:shd w:val="clear" w:color="auto" w:fill="auto"/>
          </w:tcPr>
          <w:p w:rsidR="005855A1" w:rsidRPr="00876E77" w:rsidRDefault="005855A1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6E77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>Списки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(4 ч.)</w:t>
            </w:r>
          </w:p>
        </w:tc>
      </w:tr>
      <w:tr w:rsidR="004751E8" w:rsidRPr="0063463A" w:rsidTr="00ED7665">
        <w:trPr>
          <w:trHeight w:val="500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876E77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Введение в списки</w:t>
            </w:r>
          </w:p>
          <w:p w:rsidR="004751E8" w:rsidRPr="0012782D" w:rsidRDefault="004751E8" w:rsidP="005855A1">
            <w:pPr>
              <w:pStyle w:val="a6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Основы работы со списками</w:t>
            </w:r>
          </w:p>
        </w:tc>
        <w:tc>
          <w:tcPr>
            <w:tcW w:w="440" w:type="pct"/>
          </w:tcPr>
          <w:p w:rsidR="004751E8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D90C3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.02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4751E8" w:rsidRPr="00723089" w:rsidRDefault="004751E8" w:rsidP="00585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65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</w:t>
            </w:r>
          </w:p>
        </w:tc>
      </w:tr>
      <w:tr w:rsidR="004751E8" w:rsidRPr="0063463A" w:rsidTr="00ED7665">
        <w:trPr>
          <w:trHeight w:val="500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876E77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Методы списков. </w:t>
            </w:r>
          </w:p>
          <w:p w:rsidR="004751E8" w:rsidRPr="0012782D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Вывод элементов списка</w:t>
            </w:r>
          </w:p>
        </w:tc>
        <w:tc>
          <w:tcPr>
            <w:tcW w:w="440" w:type="pct"/>
          </w:tcPr>
          <w:p w:rsidR="004751E8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</w:t>
            </w:r>
            <w:r w:rsidR="00D90C3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.02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4751E8" w:rsidRPr="006C688D" w:rsidRDefault="004751E8" w:rsidP="00585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консультация</w:t>
            </w:r>
          </w:p>
        </w:tc>
      </w:tr>
      <w:tr w:rsidR="004751E8" w:rsidRPr="0063463A" w:rsidTr="00ED7665">
        <w:trPr>
          <w:trHeight w:val="531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12782D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Методы строк: </w:t>
            </w:r>
            <w:proofErr w:type="spellStart"/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split</w:t>
            </w:r>
            <w:proofErr w:type="spellEnd"/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 xml:space="preserve">, </w:t>
            </w:r>
            <w:proofErr w:type="spellStart"/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join</w:t>
            </w:r>
            <w:proofErr w:type="spellEnd"/>
          </w:p>
        </w:tc>
        <w:tc>
          <w:tcPr>
            <w:tcW w:w="440" w:type="pct"/>
          </w:tcPr>
          <w:p w:rsidR="004751E8" w:rsidRDefault="00444035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</w:t>
            </w:r>
            <w:r w:rsidR="00D90C3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9</w:t>
            </w:r>
            <w:r w:rsidR="004751E8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4751E8" w:rsidRDefault="004751E8" w:rsidP="005855A1">
            <w:r w:rsidRPr="00966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самостоятельная работа</w:t>
            </w:r>
          </w:p>
        </w:tc>
      </w:tr>
      <w:tr w:rsidR="004751E8" w:rsidRPr="0063463A" w:rsidTr="00ED7665">
        <w:trPr>
          <w:trHeight w:val="500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876E77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Списочные выражения</w:t>
            </w:r>
          </w:p>
          <w:p w:rsidR="004751E8" w:rsidRPr="0012782D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171717" w:themeColor="background2" w:themeShade="1A"/>
                <w:sz w:val="24"/>
                <w:szCs w:val="24"/>
              </w:rPr>
              <w:t>Сортировка списков</w:t>
            </w:r>
          </w:p>
        </w:tc>
        <w:tc>
          <w:tcPr>
            <w:tcW w:w="440" w:type="pct"/>
          </w:tcPr>
          <w:p w:rsidR="004751E8" w:rsidRDefault="00444035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</w:t>
            </w:r>
            <w:r w:rsidR="00D90C3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7</w:t>
            </w:r>
            <w:r w:rsidR="004751E8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.03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4751E8" w:rsidRDefault="004751E8" w:rsidP="005855A1">
            <w:r w:rsidRPr="00966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</w:tr>
      <w:tr w:rsidR="005855A1" w:rsidRPr="0063463A" w:rsidTr="00ED7665">
        <w:trPr>
          <w:trHeight w:val="267"/>
        </w:trPr>
        <w:tc>
          <w:tcPr>
            <w:tcW w:w="5000" w:type="pct"/>
            <w:gridSpan w:val="7"/>
            <w:shd w:val="clear" w:color="auto" w:fill="auto"/>
          </w:tcPr>
          <w:p w:rsidR="005855A1" w:rsidRPr="00876E77" w:rsidRDefault="005855A1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6E77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(3 ч.)</w:t>
            </w:r>
          </w:p>
        </w:tc>
      </w:tr>
      <w:tr w:rsidR="004751E8" w:rsidRPr="0063463A" w:rsidTr="00ED7665">
        <w:trPr>
          <w:trHeight w:val="500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876E77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Функции без параметров</w:t>
            </w:r>
          </w:p>
          <w:p w:rsidR="004751E8" w:rsidRPr="00FE0936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Функции с параметрами</w:t>
            </w:r>
          </w:p>
        </w:tc>
        <w:tc>
          <w:tcPr>
            <w:tcW w:w="440" w:type="pct"/>
          </w:tcPr>
          <w:p w:rsidR="004751E8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D90C3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.03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4751E8" w:rsidRPr="006C688D" w:rsidRDefault="004751E8" w:rsidP="00585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65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4751E8" w:rsidRPr="0063463A" w:rsidTr="00ED7665">
        <w:trPr>
          <w:trHeight w:val="505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876E77" w:rsidRDefault="004751E8" w:rsidP="00ED7665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Локальные и глобальные переменные</w:t>
            </w:r>
          </w:p>
          <w:p w:rsidR="004751E8" w:rsidRPr="0012782D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</w:tc>
        <w:tc>
          <w:tcPr>
            <w:tcW w:w="440" w:type="pct"/>
          </w:tcPr>
          <w:p w:rsidR="004751E8" w:rsidRDefault="00444035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</w:t>
            </w:r>
            <w:r w:rsidR="00D90C3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4751E8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3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4751E8" w:rsidRDefault="004751E8" w:rsidP="005855A1">
            <w:r w:rsidRPr="00CE5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самостоятельная работа</w:t>
            </w:r>
          </w:p>
        </w:tc>
      </w:tr>
      <w:tr w:rsidR="004751E8" w:rsidRPr="0063463A" w:rsidTr="00ED7665">
        <w:trPr>
          <w:trHeight w:val="500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12782D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Функции с возвратом значения.</w:t>
            </w:r>
          </w:p>
        </w:tc>
        <w:tc>
          <w:tcPr>
            <w:tcW w:w="440" w:type="pct"/>
          </w:tcPr>
          <w:p w:rsidR="004751E8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</w:t>
            </w:r>
            <w:r w:rsidR="00D90C3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.04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4751E8" w:rsidRDefault="004751E8" w:rsidP="005855A1">
            <w:r w:rsidRPr="00CE5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Практикум, </w:t>
            </w:r>
            <w:r w:rsidRPr="005E1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</w:t>
            </w:r>
          </w:p>
        </w:tc>
      </w:tr>
      <w:tr w:rsidR="005855A1" w:rsidRPr="0063463A" w:rsidTr="00ED7665">
        <w:trPr>
          <w:trHeight w:val="386"/>
        </w:trPr>
        <w:tc>
          <w:tcPr>
            <w:tcW w:w="5000" w:type="pct"/>
            <w:gridSpan w:val="7"/>
            <w:shd w:val="clear" w:color="auto" w:fill="auto"/>
          </w:tcPr>
          <w:p w:rsidR="005855A1" w:rsidRPr="00CE5B63" w:rsidRDefault="005855A1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6E77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>Работа</w:t>
            </w:r>
            <w:proofErr w:type="spellEnd"/>
            <w:r w:rsidRPr="00876E77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876E77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>над</w:t>
            </w:r>
            <w:proofErr w:type="spellEnd"/>
            <w:r w:rsidRPr="00876E77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876E77">
              <w:rPr>
                <w:rFonts w:ascii="Times New Roman" w:hAnsi="Times New Roman" w:cs="Times New Roman"/>
                <w:b/>
                <w:sz w:val="28"/>
                <w:szCs w:val="28"/>
                <w:lang w:val="en-US" w:eastAsia="ar-SA"/>
              </w:rPr>
              <w:t>мини-проектом</w:t>
            </w:r>
            <w:proofErr w:type="spellEnd"/>
          </w:p>
        </w:tc>
      </w:tr>
      <w:tr w:rsidR="004751E8" w:rsidRPr="0063463A" w:rsidTr="00ED7665">
        <w:trPr>
          <w:trHeight w:val="500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876E77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Модуль </w:t>
            </w:r>
            <w:proofErr w:type="spellStart"/>
            <w:r w:rsidRPr="00876E7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random</w:t>
            </w:r>
            <w:proofErr w:type="spellEnd"/>
          </w:p>
          <w:p w:rsidR="004751E8" w:rsidRPr="00F60EDA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Числовая угадайка</w:t>
            </w:r>
          </w:p>
        </w:tc>
        <w:tc>
          <w:tcPr>
            <w:tcW w:w="440" w:type="pct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D90C34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.04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4751E8" w:rsidRPr="00065171" w:rsidRDefault="004751E8" w:rsidP="00585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консультация </w:t>
            </w:r>
          </w:p>
        </w:tc>
      </w:tr>
      <w:tr w:rsidR="004751E8" w:rsidRPr="0063463A" w:rsidTr="00ED7665">
        <w:trPr>
          <w:trHeight w:val="500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15446C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Магический шар</w:t>
            </w:r>
          </w:p>
        </w:tc>
        <w:tc>
          <w:tcPr>
            <w:tcW w:w="440" w:type="pct"/>
          </w:tcPr>
          <w:p w:rsidR="004751E8" w:rsidRPr="006C688D" w:rsidRDefault="00444035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D90C3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  <w:r w:rsidR="004751E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.04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  <w:tc>
          <w:tcPr>
            <w:tcW w:w="1386" w:type="pct"/>
          </w:tcPr>
          <w:p w:rsidR="004751E8" w:rsidRPr="006C688D" w:rsidRDefault="004751E8" w:rsidP="00585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самостоятельная работа</w:t>
            </w:r>
          </w:p>
        </w:tc>
      </w:tr>
      <w:tr w:rsidR="004751E8" w:rsidRPr="0063463A" w:rsidTr="00ED7665">
        <w:trPr>
          <w:trHeight w:val="500"/>
        </w:trPr>
        <w:tc>
          <w:tcPr>
            <w:tcW w:w="348" w:type="pct"/>
            <w:shd w:val="clear" w:color="auto" w:fill="auto"/>
          </w:tcPr>
          <w:p w:rsidR="004751E8" w:rsidRPr="0063463A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69" w:type="pct"/>
            <w:shd w:val="clear" w:color="auto" w:fill="auto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15446C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Генератор безопасных паролей</w:t>
            </w:r>
          </w:p>
        </w:tc>
        <w:tc>
          <w:tcPr>
            <w:tcW w:w="440" w:type="pct"/>
          </w:tcPr>
          <w:p w:rsidR="004751E8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="00D90C3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.04</w:t>
            </w:r>
          </w:p>
        </w:tc>
        <w:tc>
          <w:tcPr>
            <w:tcW w:w="375" w:type="pct"/>
            <w:gridSpan w:val="2"/>
          </w:tcPr>
          <w:p w:rsidR="004751E8" w:rsidRPr="006C688D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386" w:type="pct"/>
          </w:tcPr>
          <w:p w:rsidR="004751E8" w:rsidRPr="006C688D" w:rsidRDefault="004751E8" w:rsidP="00585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E1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</w:t>
            </w:r>
          </w:p>
        </w:tc>
      </w:tr>
      <w:tr w:rsidR="004751E8" w:rsidRPr="0063463A" w:rsidTr="00ED7665">
        <w:trPr>
          <w:trHeight w:val="500"/>
        </w:trPr>
        <w:tc>
          <w:tcPr>
            <w:tcW w:w="348" w:type="pct"/>
            <w:shd w:val="clear" w:color="auto" w:fill="auto"/>
          </w:tcPr>
          <w:p w:rsidR="004751E8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9" w:type="pct"/>
            <w:shd w:val="clear" w:color="auto" w:fill="auto"/>
          </w:tcPr>
          <w:p w:rsidR="004751E8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5E1FB6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Шифр Цезаря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</w:t>
            </w:r>
            <w:r w:rsidRPr="00876E7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Угадайка слов</w:t>
            </w:r>
          </w:p>
        </w:tc>
        <w:tc>
          <w:tcPr>
            <w:tcW w:w="440" w:type="pct"/>
          </w:tcPr>
          <w:p w:rsidR="004751E8" w:rsidRDefault="00D90C34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02</w:t>
            </w:r>
            <w:r w:rsidR="004751E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.05</w:t>
            </w:r>
          </w:p>
        </w:tc>
        <w:tc>
          <w:tcPr>
            <w:tcW w:w="375" w:type="pct"/>
            <w:gridSpan w:val="2"/>
          </w:tcPr>
          <w:p w:rsidR="004751E8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386" w:type="pct"/>
          </w:tcPr>
          <w:p w:rsidR="004751E8" w:rsidRPr="00723089" w:rsidRDefault="004751E8" w:rsidP="00585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1E8" w:rsidRPr="0063463A" w:rsidTr="00ED7665">
        <w:trPr>
          <w:trHeight w:val="500"/>
        </w:trPr>
        <w:tc>
          <w:tcPr>
            <w:tcW w:w="348" w:type="pct"/>
            <w:shd w:val="clear" w:color="auto" w:fill="auto"/>
          </w:tcPr>
          <w:p w:rsidR="004751E8" w:rsidRDefault="004751E8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69" w:type="pct"/>
            <w:shd w:val="clear" w:color="auto" w:fill="auto"/>
          </w:tcPr>
          <w:p w:rsidR="004751E8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4751E8" w:rsidRPr="005E1FB6" w:rsidRDefault="004751E8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876E7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Калькулятор систем счисления</w:t>
            </w:r>
          </w:p>
        </w:tc>
        <w:tc>
          <w:tcPr>
            <w:tcW w:w="440" w:type="pct"/>
          </w:tcPr>
          <w:p w:rsidR="004751E8" w:rsidRDefault="00D90C34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</w:t>
            </w:r>
            <w:r w:rsidR="004751E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.05</w:t>
            </w:r>
          </w:p>
        </w:tc>
        <w:tc>
          <w:tcPr>
            <w:tcW w:w="375" w:type="pct"/>
            <w:gridSpan w:val="2"/>
          </w:tcPr>
          <w:p w:rsidR="004751E8" w:rsidRDefault="004751E8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386" w:type="pct"/>
          </w:tcPr>
          <w:p w:rsidR="004751E8" w:rsidRPr="00723089" w:rsidRDefault="004751E8" w:rsidP="00585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0C34" w:rsidRPr="0063463A" w:rsidTr="00ED7665">
        <w:trPr>
          <w:trHeight w:val="500"/>
        </w:trPr>
        <w:tc>
          <w:tcPr>
            <w:tcW w:w="348" w:type="pct"/>
            <w:shd w:val="clear" w:color="auto" w:fill="auto"/>
          </w:tcPr>
          <w:p w:rsidR="00D90C34" w:rsidRDefault="00D90C34" w:rsidP="00585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69" w:type="pct"/>
            <w:shd w:val="clear" w:color="auto" w:fill="auto"/>
          </w:tcPr>
          <w:p w:rsidR="00D90C34" w:rsidRDefault="00D90C34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982" w:type="pct"/>
          </w:tcPr>
          <w:p w:rsidR="00D90C34" w:rsidRPr="00876E77" w:rsidRDefault="00D90C34" w:rsidP="005855A1">
            <w:pPr>
              <w:pStyle w:val="a6"/>
              <w:ind w:firstLine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Обобщение изученного</w:t>
            </w:r>
          </w:p>
        </w:tc>
        <w:tc>
          <w:tcPr>
            <w:tcW w:w="440" w:type="pct"/>
          </w:tcPr>
          <w:p w:rsidR="00D90C34" w:rsidRDefault="00D90C34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23.05</w:t>
            </w:r>
          </w:p>
        </w:tc>
        <w:tc>
          <w:tcPr>
            <w:tcW w:w="375" w:type="pct"/>
            <w:gridSpan w:val="2"/>
          </w:tcPr>
          <w:p w:rsidR="00D90C34" w:rsidRDefault="00D90C34" w:rsidP="005855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386" w:type="pct"/>
          </w:tcPr>
          <w:p w:rsidR="00D90C34" w:rsidRPr="00723089" w:rsidRDefault="00D90C34" w:rsidP="00585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3463A" w:rsidRDefault="0063463A" w:rsidP="0063463A">
      <w:pPr>
        <w:pStyle w:val="a8"/>
        <w:jc w:val="both"/>
        <w:rPr>
          <w:b/>
          <w:sz w:val="28"/>
          <w:szCs w:val="28"/>
        </w:rPr>
      </w:pPr>
    </w:p>
    <w:p w:rsidR="00066A74" w:rsidRDefault="00066A74" w:rsidP="00066A74">
      <w:bookmarkStart w:id="0" w:name="_GoBack"/>
      <w:bookmarkEnd w:id="0"/>
    </w:p>
    <w:sectPr w:rsidR="00066A74" w:rsidSect="0006517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2" w15:restartNumberingAfterBreak="0">
    <w:nsid w:val="00000009"/>
    <w:multiLevelType w:val="multi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3" w15:restartNumberingAfterBreak="0">
    <w:nsid w:val="0000000B"/>
    <w:multiLevelType w:val="multi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4" w15:restartNumberingAfterBreak="0">
    <w:nsid w:val="0000000D"/>
    <w:multiLevelType w:val="multi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5" w15:restartNumberingAfterBreak="0">
    <w:nsid w:val="00000010"/>
    <w:multiLevelType w:val="multilevel"/>
    <w:tmpl w:val="00000010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6" w15:restartNumberingAfterBreak="0">
    <w:nsid w:val="00000011"/>
    <w:multiLevelType w:val="multilevel"/>
    <w:tmpl w:val="00000011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7" w15:restartNumberingAfterBreak="0">
    <w:nsid w:val="00000013"/>
    <w:multiLevelType w:val="multilevel"/>
    <w:tmpl w:val="00000013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8" w15:restartNumberingAfterBreak="0">
    <w:nsid w:val="00000017"/>
    <w:multiLevelType w:val="multilevel"/>
    <w:tmpl w:val="00000017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9" w15:restartNumberingAfterBreak="0">
    <w:nsid w:val="00000018"/>
    <w:multiLevelType w:val="multilevel"/>
    <w:tmpl w:val="00000018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0" w15:restartNumberingAfterBreak="0">
    <w:nsid w:val="00000019"/>
    <w:multiLevelType w:val="multilevel"/>
    <w:tmpl w:val="00000019"/>
    <w:name w:val="WW8Num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1" w15:restartNumberingAfterBreak="0">
    <w:nsid w:val="0000001C"/>
    <w:multiLevelType w:val="multilevel"/>
    <w:tmpl w:val="0000001C"/>
    <w:name w:val="WW8Num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2" w15:restartNumberingAfterBreak="0">
    <w:nsid w:val="0000001D"/>
    <w:multiLevelType w:val="multilevel"/>
    <w:tmpl w:val="0000001D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3" w15:restartNumberingAfterBreak="0">
    <w:nsid w:val="0000001E"/>
    <w:multiLevelType w:val="multilevel"/>
    <w:tmpl w:val="0000001E"/>
    <w:name w:val="WW8Num35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510"/>
        </w:tabs>
        <w:ind w:left="251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950"/>
        </w:tabs>
        <w:ind w:left="395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670"/>
        </w:tabs>
        <w:ind w:left="467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6110"/>
        </w:tabs>
        <w:ind w:left="611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830"/>
        </w:tabs>
        <w:ind w:left="6830" w:hanging="360"/>
      </w:pPr>
      <w:rPr>
        <w:rFonts w:ascii="Symbol" w:hAnsi="Symbol" w:cs="Symbol"/>
        <w:sz w:val="20"/>
      </w:rPr>
    </w:lvl>
  </w:abstractNum>
  <w:abstractNum w:abstractNumId="14" w15:restartNumberingAfterBreak="0">
    <w:nsid w:val="0000001F"/>
    <w:multiLevelType w:val="multilevel"/>
    <w:tmpl w:val="0000001F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5" w15:restartNumberingAfterBreak="0">
    <w:nsid w:val="01A25B55"/>
    <w:multiLevelType w:val="hybridMultilevel"/>
    <w:tmpl w:val="486E21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069B25A5"/>
    <w:multiLevelType w:val="hybridMultilevel"/>
    <w:tmpl w:val="A58A3CF4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8" w15:restartNumberingAfterBreak="0">
    <w:nsid w:val="202A3158"/>
    <w:multiLevelType w:val="hybridMultilevel"/>
    <w:tmpl w:val="9434170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2D80425D"/>
    <w:multiLevelType w:val="hybridMultilevel"/>
    <w:tmpl w:val="3FAABA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F196D75"/>
    <w:multiLevelType w:val="hybridMultilevel"/>
    <w:tmpl w:val="06B01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B0470"/>
    <w:multiLevelType w:val="hybridMultilevel"/>
    <w:tmpl w:val="FA5C36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02B456F"/>
    <w:multiLevelType w:val="hybridMultilevel"/>
    <w:tmpl w:val="0E7E4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3163E7"/>
    <w:multiLevelType w:val="hybridMultilevel"/>
    <w:tmpl w:val="D25E00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8A4576"/>
    <w:multiLevelType w:val="hybridMultilevel"/>
    <w:tmpl w:val="670CB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2E0186"/>
    <w:multiLevelType w:val="hybridMultilevel"/>
    <w:tmpl w:val="265AAD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2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6"/>
  </w:num>
  <w:num w:numId="20">
    <w:abstractNumId w:val="19"/>
  </w:num>
  <w:num w:numId="21">
    <w:abstractNumId w:val="15"/>
  </w:num>
  <w:num w:numId="22">
    <w:abstractNumId w:val="25"/>
  </w:num>
  <w:num w:numId="23">
    <w:abstractNumId w:val="23"/>
  </w:num>
  <w:num w:numId="24">
    <w:abstractNumId w:val="17"/>
  </w:num>
  <w:num w:numId="25">
    <w:abstractNumId w:val="21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77F"/>
    <w:rsid w:val="000161A5"/>
    <w:rsid w:val="00065171"/>
    <w:rsid w:val="00066A74"/>
    <w:rsid w:val="000C78C2"/>
    <w:rsid w:val="0012782D"/>
    <w:rsid w:val="00170F4C"/>
    <w:rsid w:val="0020071D"/>
    <w:rsid w:val="0029597C"/>
    <w:rsid w:val="00295F3F"/>
    <w:rsid w:val="0035043D"/>
    <w:rsid w:val="0035424C"/>
    <w:rsid w:val="003A3D1E"/>
    <w:rsid w:val="00444035"/>
    <w:rsid w:val="004751E8"/>
    <w:rsid w:val="00503CCB"/>
    <w:rsid w:val="00564F75"/>
    <w:rsid w:val="005855A1"/>
    <w:rsid w:val="005E1FB6"/>
    <w:rsid w:val="005F12B6"/>
    <w:rsid w:val="00633A0C"/>
    <w:rsid w:val="0063463A"/>
    <w:rsid w:val="00640394"/>
    <w:rsid w:val="00696CDC"/>
    <w:rsid w:val="006C688D"/>
    <w:rsid w:val="006D712F"/>
    <w:rsid w:val="00700416"/>
    <w:rsid w:val="00723089"/>
    <w:rsid w:val="007C4ACE"/>
    <w:rsid w:val="00876E77"/>
    <w:rsid w:val="00916B25"/>
    <w:rsid w:val="00A61B55"/>
    <w:rsid w:val="00A71DCB"/>
    <w:rsid w:val="00B40C19"/>
    <w:rsid w:val="00BC6CAF"/>
    <w:rsid w:val="00BF5A99"/>
    <w:rsid w:val="00CC7953"/>
    <w:rsid w:val="00D7481C"/>
    <w:rsid w:val="00D75303"/>
    <w:rsid w:val="00D90C34"/>
    <w:rsid w:val="00DD511A"/>
    <w:rsid w:val="00ED7665"/>
    <w:rsid w:val="00F0677F"/>
    <w:rsid w:val="00F42B54"/>
    <w:rsid w:val="00FC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6B69D"/>
  <w15:chartTrackingRefBased/>
  <w15:docId w15:val="{48E2C335-853D-4B51-B303-C39150DD0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2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C2566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4">
    <w:name w:val="Title"/>
    <w:basedOn w:val="a"/>
    <w:link w:val="a5"/>
    <w:qFormat/>
    <w:rsid w:val="00FC2566"/>
    <w:pPr>
      <w:spacing w:after="0" w:line="240" w:lineRule="auto"/>
      <w:ind w:left="-720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FC256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6">
    <w:name w:val="No Spacing"/>
    <w:link w:val="a7"/>
    <w:uiPriority w:val="1"/>
    <w:qFormat/>
    <w:rsid w:val="00FC2566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0161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0161A5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0161A5"/>
  </w:style>
  <w:style w:type="character" w:customStyle="1" w:styleId="c0">
    <w:name w:val="c0"/>
    <w:rsid w:val="000161A5"/>
  </w:style>
  <w:style w:type="paragraph" w:customStyle="1" w:styleId="c22">
    <w:name w:val="c22"/>
    <w:basedOn w:val="a"/>
    <w:rsid w:val="000161A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5">
    <w:name w:val="c5"/>
    <w:basedOn w:val="a"/>
    <w:rsid w:val="000161A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53">
    <w:name w:val="c53"/>
    <w:basedOn w:val="a"/>
    <w:rsid w:val="000161A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753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5303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2007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a"/>
    <w:rsid w:val="0035424C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35424C"/>
    <w:rPr>
      <w:color w:val="0000FF"/>
      <w:u w:val="single"/>
    </w:rPr>
  </w:style>
  <w:style w:type="character" w:customStyle="1" w:styleId="lesson-widgetstat">
    <w:name w:val="lesson-widget__stat"/>
    <w:basedOn w:val="a0"/>
    <w:rsid w:val="0035424C"/>
  </w:style>
  <w:style w:type="character" w:customStyle="1" w:styleId="progress-linenumbers">
    <w:name w:val="progress-line__numbers"/>
    <w:basedOn w:val="a0"/>
    <w:rsid w:val="0035424C"/>
  </w:style>
  <w:style w:type="character" w:customStyle="1" w:styleId="toggletitleposition">
    <w:name w:val="toggle__title__position"/>
    <w:basedOn w:val="a0"/>
    <w:rsid w:val="0035424C"/>
  </w:style>
  <w:style w:type="character" w:customStyle="1" w:styleId="toggletitlebtn">
    <w:name w:val="toggle__title__btn"/>
    <w:basedOn w:val="a0"/>
    <w:rsid w:val="0035424C"/>
  </w:style>
  <w:style w:type="character" w:customStyle="1" w:styleId="toc-toggleexam-info-head">
    <w:name w:val="toc-toggle__exam-info-head"/>
    <w:basedOn w:val="a0"/>
    <w:rsid w:val="0035424C"/>
  </w:style>
  <w:style w:type="character" w:customStyle="1" w:styleId="toc-toggleexam-info-par">
    <w:name w:val="toc-toggle__exam-info-par"/>
    <w:basedOn w:val="a0"/>
    <w:rsid w:val="0035424C"/>
  </w:style>
  <w:style w:type="character" w:customStyle="1" w:styleId="toggletitle-requirement">
    <w:name w:val="toggle__title-requirement"/>
    <w:basedOn w:val="a0"/>
    <w:rsid w:val="0035424C"/>
  </w:style>
  <w:style w:type="character" w:customStyle="1" w:styleId="lesson-widgettitle-text">
    <w:name w:val="lesson-widget__title-text"/>
    <w:basedOn w:val="a0"/>
    <w:rsid w:val="003542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68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1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4842">
              <w:marLeft w:val="0"/>
              <w:marRight w:val="0"/>
              <w:marTop w:val="15"/>
              <w:marBottom w:val="0"/>
              <w:divBdr>
                <w:top w:val="single" w:sz="6" w:space="15" w:color="CCCCCC"/>
                <w:left w:val="single" w:sz="6" w:space="15" w:color="CCCCCC"/>
                <w:bottom w:val="single" w:sz="6" w:space="11" w:color="CCCCCC"/>
                <w:right w:val="single" w:sz="6" w:space="15" w:color="CCCCCC"/>
              </w:divBdr>
              <w:divsChild>
                <w:div w:id="50216627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36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77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63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8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704254">
                      <w:marLeft w:val="45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246572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643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141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3182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012598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34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197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1764206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8654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9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4902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322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107617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5599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004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6588207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250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651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1464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6081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172816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6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03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6430464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5252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3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3200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6266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797353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662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496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900358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104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449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1903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1326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652931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601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421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9090686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458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779134">
              <w:marLeft w:val="0"/>
              <w:marRight w:val="0"/>
              <w:marTop w:val="15"/>
              <w:marBottom w:val="0"/>
              <w:divBdr>
                <w:top w:val="single" w:sz="6" w:space="15" w:color="CCCCCC"/>
                <w:left w:val="single" w:sz="6" w:space="15" w:color="CCCCCC"/>
                <w:bottom w:val="single" w:sz="6" w:space="11" w:color="CCCCCC"/>
                <w:right w:val="single" w:sz="6" w:space="15" w:color="CCCCCC"/>
              </w:divBdr>
              <w:divsChild>
                <w:div w:id="171477294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900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98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18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55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2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99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76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8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10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98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4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01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9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18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197946">
                      <w:marLeft w:val="45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386022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78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10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202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759299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375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625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8566465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3572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042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58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800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644667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4013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756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1425989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27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50346">
              <w:marLeft w:val="0"/>
              <w:marRight w:val="0"/>
              <w:marTop w:val="15"/>
              <w:marBottom w:val="0"/>
              <w:divBdr>
                <w:top w:val="single" w:sz="6" w:space="15" w:color="CCCCCC"/>
                <w:left w:val="single" w:sz="6" w:space="15" w:color="CCCCCC"/>
                <w:bottom w:val="single" w:sz="6" w:space="11" w:color="CCCCCC"/>
                <w:right w:val="single" w:sz="6" w:space="15" w:color="CCCCCC"/>
              </w:divBdr>
              <w:divsChild>
                <w:div w:id="101777456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3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16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8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8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6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69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22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1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11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5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80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113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140764">
                      <w:marLeft w:val="45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271328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29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0129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3529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550814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416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6354160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8020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622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3733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69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835282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6702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28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0788397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1741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37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0100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4193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065514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3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996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1051711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156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795704">
              <w:marLeft w:val="0"/>
              <w:marRight w:val="0"/>
              <w:marTop w:val="15"/>
              <w:marBottom w:val="0"/>
              <w:divBdr>
                <w:top w:val="single" w:sz="6" w:space="15" w:color="CCCCCC"/>
                <w:left w:val="single" w:sz="6" w:space="15" w:color="CCCCCC"/>
                <w:bottom w:val="single" w:sz="6" w:space="11" w:color="CCCCCC"/>
                <w:right w:val="single" w:sz="6" w:space="15" w:color="CCCCCC"/>
              </w:divBdr>
              <w:divsChild>
                <w:div w:id="1965773583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81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41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20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6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25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611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64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3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42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89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511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57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174736">
                      <w:marLeft w:val="45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011567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747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8573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10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175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4204482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270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639965">
              <w:marLeft w:val="0"/>
              <w:marRight w:val="0"/>
              <w:marTop w:val="15"/>
              <w:marBottom w:val="0"/>
              <w:divBdr>
                <w:top w:val="single" w:sz="6" w:space="15" w:color="CCCCCC"/>
                <w:left w:val="single" w:sz="6" w:space="15" w:color="CCCCCC"/>
                <w:bottom w:val="single" w:sz="6" w:space="11" w:color="CCCCCC"/>
                <w:right w:val="single" w:sz="6" w:space="15" w:color="CCCCCC"/>
              </w:divBdr>
              <w:divsChild>
                <w:div w:id="138183069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101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62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9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92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01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14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9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41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94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66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4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2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9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835198">
                      <w:marLeft w:val="45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121417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210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7945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107595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619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66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7795815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0965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72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321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88456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382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701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3945417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55381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533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5861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6058618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038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519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512237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089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642168">
              <w:marLeft w:val="0"/>
              <w:marRight w:val="0"/>
              <w:marTop w:val="15"/>
              <w:marBottom w:val="0"/>
              <w:divBdr>
                <w:top w:val="single" w:sz="6" w:space="15" w:color="CCCCCC"/>
                <w:left w:val="single" w:sz="6" w:space="15" w:color="CCCCCC"/>
                <w:bottom w:val="single" w:sz="6" w:space="11" w:color="CCCCCC"/>
                <w:right w:val="single" w:sz="6" w:space="15" w:color="CCCCCC"/>
              </w:divBdr>
              <w:divsChild>
                <w:div w:id="1842116683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92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11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3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75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03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71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8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69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1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56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722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91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111167">
                      <w:marLeft w:val="45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90036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345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0282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857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71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119434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7979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93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00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515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3403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4484632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0290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13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666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13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322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9440642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3732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2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8821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413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26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8110955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4180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167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244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582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881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390541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25995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037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348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423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593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8508978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59682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799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36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940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63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3465673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3090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626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90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971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39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7466283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8664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113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8632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728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6636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851492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635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11684">
              <w:marLeft w:val="0"/>
              <w:marRight w:val="0"/>
              <w:marTop w:val="15"/>
              <w:marBottom w:val="0"/>
              <w:divBdr>
                <w:top w:val="single" w:sz="6" w:space="15" w:color="CCCCCC"/>
                <w:left w:val="single" w:sz="6" w:space="15" w:color="CCCCCC"/>
                <w:bottom w:val="single" w:sz="6" w:space="11" w:color="CCCCCC"/>
                <w:right w:val="single" w:sz="6" w:space="15" w:color="CCCCCC"/>
              </w:divBdr>
              <w:divsChild>
                <w:div w:id="101137408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32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1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908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62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18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57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47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78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26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67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91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71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106074">
                      <w:marLeft w:val="45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025180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256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4630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653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980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9243051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443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381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6849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516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2070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1691028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3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939914">
              <w:marLeft w:val="0"/>
              <w:marRight w:val="0"/>
              <w:marTop w:val="15"/>
              <w:marBottom w:val="0"/>
              <w:divBdr>
                <w:top w:val="single" w:sz="6" w:space="15" w:color="CCCCCC"/>
                <w:left w:val="single" w:sz="6" w:space="15" w:color="CCCCCC"/>
                <w:bottom w:val="single" w:sz="6" w:space="11" w:color="CCCCCC"/>
                <w:right w:val="single" w:sz="6" w:space="15" w:color="CCCCCC"/>
              </w:divBdr>
              <w:divsChild>
                <w:div w:id="212927834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08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68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9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8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1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8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56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1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84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02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812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92049">
                      <w:marLeft w:val="45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64731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014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1801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23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160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052232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051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976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1418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4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09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4850892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6663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946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169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07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92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3484642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0050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27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2445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661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341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481301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0460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820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9220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141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942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6509156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3893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488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319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297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491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0995271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61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08555">
              <w:marLeft w:val="0"/>
              <w:marRight w:val="0"/>
              <w:marTop w:val="15"/>
              <w:marBottom w:val="0"/>
              <w:divBdr>
                <w:top w:val="single" w:sz="6" w:space="15" w:color="CCCCCC"/>
                <w:left w:val="single" w:sz="6" w:space="15" w:color="CCCCCC"/>
                <w:bottom w:val="single" w:sz="6" w:space="11" w:color="CCCCCC"/>
                <w:right w:val="single" w:sz="6" w:space="15" w:color="CCCCCC"/>
              </w:divBdr>
              <w:divsChild>
                <w:div w:id="1404908963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08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20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07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31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8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90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5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51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1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14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39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86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13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78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85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597691">
                      <w:marLeft w:val="45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348823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109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263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153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224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3576931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81565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425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801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232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422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146687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621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48533">
              <w:marLeft w:val="0"/>
              <w:marRight w:val="0"/>
              <w:marTop w:val="15"/>
              <w:marBottom w:val="0"/>
              <w:divBdr>
                <w:top w:val="single" w:sz="6" w:space="15" w:color="CCCCCC"/>
                <w:left w:val="single" w:sz="6" w:space="15" w:color="CCCCCC"/>
                <w:bottom w:val="single" w:sz="6" w:space="11" w:color="CCCCCC"/>
                <w:right w:val="single" w:sz="6" w:space="15" w:color="CCCCCC"/>
              </w:divBdr>
              <w:divsChild>
                <w:div w:id="74090784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8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83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34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05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46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70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20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24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6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0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8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307675">
                      <w:marLeft w:val="45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202089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446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4777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431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660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5241365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433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77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2787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098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963177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1010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40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6686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38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6162720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545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587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519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1780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6401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7173028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89300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155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587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2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105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0839530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1886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486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7606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984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82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5188342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5069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8714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620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16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8533211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6804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598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8754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838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639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5042095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933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85393">
              <w:marLeft w:val="0"/>
              <w:marRight w:val="0"/>
              <w:marTop w:val="15"/>
              <w:marBottom w:val="0"/>
              <w:divBdr>
                <w:top w:val="single" w:sz="6" w:space="15" w:color="CCCCCC"/>
                <w:left w:val="single" w:sz="6" w:space="15" w:color="CCCCCC"/>
                <w:bottom w:val="single" w:sz="6" w:space="11" w:color="CCCCCC"/>
                <w:right w:val="single" w:sz="6" w:space="15" w:color="CCCCCC"/>
              </w:divBdr>
              <w:divsChild>
                <w:div w:id="74383964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4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7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75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7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71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5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86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90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7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11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62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7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94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566848">
                      <w:marLeft w:val="45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540172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910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32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52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48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304525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79523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441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68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723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5963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3648321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47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903251">
              <w:marLeft w:val="0"/>
              <w:marRight w:val="0"/>
              <w:marTop w:val="15"/>
              <w:marBottom w:val="0"/>
              <w:divBdr>
                <w:top w:val="single" w:sz="6" w:space="15" w:color="CCCCCC"/>
                <w:left w:val="single" w:sz="6" w:space="15" w:color="CCCCCC"/>
                <w:bottom w:val="single" w:sz="6" w:space="11" w:color="CCCCCC"/>
                <w:right w:val="single" w:sz="6" w:space="15" w:color="CCCCCC"/>
              </w:divBdr>
              <w:divsChild>
                <w:div w:id="199171311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5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1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82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23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8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8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7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79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83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80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2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52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14731">
                      <w:marLeft w:val="45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185368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00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413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718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802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2019231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02336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600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9701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82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388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5558600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3003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728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320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903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763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585563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337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104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1748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9438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147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2549758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4173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20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044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339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692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2094951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62426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203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29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13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38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8706999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367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028480">
              <w:marLeft w:val="0"/>
              <w:marRight w:val="0"/>
              <w:marTop w:val="15"/>
              <w:marBottom w:val="0"/>
              <w:divBdr>
                <w:top w:val="single" w:sz="6" w:space="15" w:color="CCCCCC"/>
                <w:left w:val="single" w:sz="6" w:space="15" w:color="CCCCCC"/>
                <w:bottom w:val="single" w:sz="6" w:space="11" w:color="CCCCCC"/>
                <w:right w:val="single" w:sz="6" w:space="15" w:color="CCCCCC"/>
              </w:divBdr>
              <w:divsChild>
                <w:div w:id="183568519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21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54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24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575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5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35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79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93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52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812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80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08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87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08536">
                      <w:marLeft w:val="45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08195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6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470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557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437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8199257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4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09718">
              <w:marLeft w:val="0"/>
              <w:marRight w:val="0"/>
              <w:marTop w:val="15"/>
              <w:marBottom w:val="0"/>
              <w:divBdr>
                <w:top w:val="single" w:sz="6" w:space="15" w:color="CCCCCC"/>
                <w:left w:val="single" w:sz="6" w:space="15" w:color="CCCCCC"/>
                <w:bottom w:val="single" w:sz="6" w:space="11" w:color="CCCCCC"/>
                <w:right w:val="single" w:sz="6" w:space="15" w:color="CCCCCC"/>
              </w:divBdr>
              <w:divsChild>
                <w:div w:id="137377506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48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54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84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80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6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17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2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2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4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3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377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34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67639">
                      <w:marLeft w:val="45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2115594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9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026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213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197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6703829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40740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316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0799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410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909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7371316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2165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976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8363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65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3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0257319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5567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1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624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385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75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783246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422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4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2514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632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663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6590734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3830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5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412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1001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650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8287860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972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76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462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65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516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9887677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963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54033">
              <w:marLeft w:val="0"/>
              <w:marRight w:val="0"/>
              <w:marTop w:val="15"/>
              <w:marBottom w:val="0"/>
              <w:divBdr>
                <w:top w:val="single" w:sz="6" w:space="15" w:color="CCCCCC"/>
                <w:left w:val="single" w:sz="6" w:space="15" w:color="CCCCCC"/>
                <w:bottom w:val="single" w:sz="6" w:space="11" w:color="CCCCCC"/>
                <w:right w:val="single" w:sz="6" w:space="15" w:color="CCCCCC"/>
              </w:divBdr>
              <w:divsChild>
                <w:div w:id="142668360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13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96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43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6260">
                      <w:marLeft w:val="45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42371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7175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989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055933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5537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9762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5524349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262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659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625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550523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791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3607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46348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8</Pages>
  <Words>1690</Words>
  <Characters>9633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Пользователь</cp:lastModifiedBy>
  <cp:revision>14</cp:revision>
  <cp:lastPrinted>2018-10-08T08:22:00Z</cp:lastPrinted>
  <dcterms:created xsi:type="dcterms:W3CDTF">2020-09-22T20:06:00Z</dcterms:created>
  <dcterms:modified xsi:type="dcterms:W3CDTF">2023-10-19T18:19:00Z</dcterms:modified>
</cp:coreProperties>
</file>